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78685" w14:textId="10FCD0C7" w:rsidR="0045170A" w:rsidRPr="0044377D" w:rsidRDefault="00674EE3" w:rsidP="0044377D">
      <w:pPr>
        <w:spacing w:before="2"/>
        <w:ind w:left="2755" w:right="2755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44377D">
        <w:rPr>
          <w:rFonts w:asciiTheme="minorHAnsi" w:eastAsia="Calibri" w:hAnsiTheme="minorHAnsi" w:cstheme="minorHAnsi"/>
          <w:b/>
          <w:bCs/>
          <w:sz w:val="22"/>
          <w:szCs w:val="22"/>
        </w:rPr>
        <w:t>CURRICULUM VITAE</w:t>
      </w:r>
    </w:p>
    <w:p w14:paraId="45542CA7" w14:textId="6090E465" w:rsidR="0045170A" w:rsidRPr="0044377D" w:rsidRDefault="0044377D" w:rsidP="0044377D">
      <w:pPr>
        <w:spacing w:before="8"/>
        <w:jc w:val="center"/>
        <w:rPr>
          <w:rFonts w:asciiTheme="minorHAnsi" w:hAnsiTheme="minorHAnsi" w:cstheme="minorHAnsi"/>
          <w:sz w:val="22"/>
          <w:szCs w:val="22"/>
        </w:rPr>
      </w:pPr>
      <w:r w:rsidRPr="0044377D">
        <w:rPr>
          <w:rFonts w:asciiTheme="minorHAnsi" w:hAnsiTheme="minorHAnsi" w:cstheme="minorHAnsi"/>
          <w:sz w:val="22"/>
          <w:szCs w:val="22"/>
        </w:rPr>
        <w:t>Jai Velasquez</w:t>
      </w:r>
    </w:p>
    <w:p w14:paraId="13F9DAFE" w14:textId="420B409A" w:rsidR="0045170A" w:rsidRPr="0044377D" w:rsidRDefault="00674EE3" w:rsidP="0044377D">
      <w:pPr>
        <w:ind w:left="2179" w:right="218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eastAsia="Calibri" w:hAnsiTheme="minorHAnsi" w:cstheme="minorHAnsi"/>
          <w:sz w:val="22"/>
          <w:szCs w:val="22"/>
        </w:rPr>
        <w:t xml:space="preserve">MBBS, 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4377D">
        <w:rPr>
          <w:rFonts w:asciiTheme="minorHAnsi" w:eastAsia="Calibri" w:hAnsiTheme="minorHAnsi" w:cstheme="minorHAnsi"/>
          <w:sz w:val="22"/>
          <w:szCs w:val="22"/>
        </w:rPr>
        <w:t>D</w:t>
      </w:r>
      <w:r w:rsidRPr="004437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(Anest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es</w:t>
      </w:r>
      <w:r w:rsidRPr="0044377D">
        <w:rPr>
          <w:rFonts w:asciiTheme="minorHAnsi" w:eastAsia="Calibri" w:hAnsiTheme="minorHAnsi" w:cstheme="minorHAnsi"/>
          <w:sz w:val="22"/>
          <w:szCs w:val="22"/>
        </w:rPr>
        <w:t>io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4377D">
        <w:rPr>
          <w:rFonts w:asciiTheme="minorHAnsi" w:eastAsia="Calibri" w:hAnsiTheme="minorHAnsi" w:cstheme="minorHAnsi"/>
          <w:sz w:val="22"/>
          <w:szCs w:val="22"/>
        </w:rPr>
        <w:t>o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44377D">
        <w:rPr>
          <w:rFonts w:asciiTheme="minorHAnsi" w:eastAsia="Calibri" w:hAnsiTheme="minorHAnsi" w:cstheme="minorHAnsi"/>
          <w:sz w:val="22"/>
          <w:szCs w:val="22"/>
        </w:rPr>
        <w:t>y</w:t>
      </w:r>
      <w:r w:rsidRPr="0044377D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&amp;</w:t>
      </w:r>
      <w:r w:rsidRPr="004437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I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4377D">
        <w:rPr>
          <w:rFonts w:asciiTheme="minorHAnsi" w:eastAsia="Calibri" w:hAnsiTheme="minorHAnsi" w:cstheme="minorHAnsi"/>
          <w:sz w:val="22"/>
          <w:szCs w:val="22"/>
        </w:rPr>
        <w:t>tensive</w:t>
      </w:r>
      <w:r w:rsidRPr="0044377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w w:val="99"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w w:val="99"/>
          <w:sz w:val="22"/>
          <w:szCs w:val="22"/>
        </w:rPr>
        <w:t>re)</w:t>
      </w:r>
    </w:p>
    <w:p w14:paraId="21991327" w14:textId="44BA22B2" w:rsidR="0045170A" w:rsidRPr="0044377D" w:rsidRDefault="00674EE3" w:rsidP="0044377D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eastAsia="Calibri" w:hAnsiTheme="minorHAnsi" w:cstheme="minorHAnsi"/>
          <w:b/>
          <w:sz w:val="22"/>
          <w:szCs w:val="22"/>
          <w:u w:color="000000"/>
        </w:rPr>
        <w:t>An</w:t>
      </w:r>
      <w:r w:rsidRPr="0044377D">
        <w:rPr>
          <w:rFonts w:asciiTheme="minorHAnsi" w:eastAsia="Calibri" w:hAnsiTheme="minorHAnsi" w:cstheme="minorHAnsi"/>
          <w:b/>
          <w:spacing w:val="-4"/>
          <w:sz w:val="22"/>
          <w:szCs w:val="22"/>
          <w:u w:color="000000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  <w:u w:color="000000"/>
        </w:rPr>
        <w:t>Over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v</w:t>
      </w:r>
      <w:r w:rsidRPr="0044377D">
        <w:rPr>
          <w:rFonts w:asciiTheme="minorHAnsi" w:eastAsia="Calibri" w:hAnsiTheme="minorHAnsi" w:cstheme="minorHAnsi"/>
          <w:b/>
          <w:sz w:val="22"/>
          <w:szCs w:val="22"/>
          <w:u w:color="000000"/>
        </w:rPr>
        <w:t>ie</w:t>
      </w:r>
      <w:r w:rsidRPr="0044377D">
        <w:rPr>
          <w:rFonts w:asciiTheme="minorHAnsi" w:eastAsia="Calibri" w:hAnsiTheme="minorHAnsi" w:cstheme="minorHAnsi"/>
          <w:b/>
          <w:spacing w:val="2"/>
          <w:sz w:val="22"/>
          <w:szCs w:val="22"/>
          <w:u w:color="000000"/>
        </w:rPr>
        <w:t>w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0880921E" w14:textId="77777777" w:rsidR="0045170A" w:rsidRPr="0044377D" w:rsidRDefault="00674EE3" w:rsidP="0044377D">
      <w:pPr>
        <w:spacing w:before="7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hAnsiTheme="minorHAnsi" w:cstheme="minorHAnsi"/>
          <w:sz w:val="22"/>
          <w:szCs w:val="22"/>
        </w:rPr>
        <w:pict w14:anchorId="59C3F24C">
          <v:group id="_x0000_s1078" style="position:absolute;left:0;text-align:left;margin-left:90pt;margin-top:-.05pt;width:11.05pt;height:45.3pt;z-index:-251666432;mso-position-horizontal-relative:page" coordorigin="1800,-1" coordsize="221,90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1" type="#_x0000_t75" style="position:absolute;left:1800;top:-1;width:221;height:294">
              <v:imagedata r:id="rId7" o:title=""/>
            </v:shape>
            <v:shape id="_x0000_s1080" type="#_x0000_t75" style="position:absolute;left:1800;top:305;width:221;height:294">
              <v:imagedata r:id="rId7" o:title=""/>
            </v:shape>
            <v:shape id="_x0000_s1079" type="#_x0000_t75" style="position:absolute;left:1800;top:611;width:221;height:294">
              <v:imagedata r:id="rId7" o:title=""/>
            </v:shape>
            <w10:wrap anchorx="page"/>
          </v:group>
        </w:pict>
      </w:r>
      <w:r w:rsidRPr="0044377D">
        <w:rPr>
          <w:rFonts w:asciiTheme="minorHAnsi" w:eastAsia="Calibri" w:hAnsiTheme="minorHAnsi" w:cstheme="minorHAnsi"/>
          <w:sz w:val="22"/>
          <w:szCs w:val="22"/>
        </w:rPr>
        <w:t>6  y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ars of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44377D">
        <w:rPr>
          <w:rFonts w:asciiTheme="minorHAnsi" w:eastAsia="Calibri" w:hAnsiTheme="minorHAnsi" w:cstheme="minorHAnsi"/>
          <w:sz w:val="22"/>
          <w:szCs w:val="22"/>
        </w:rPr>
        <w:t>pe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4377D">
        <w:rPr>
          <w:rFonts w:asciiTheme="minorHAnsi" w:eastAsia="Calibri" w:hAnsiTheme="minorHAnsi" w:cstheme="minorHAnsi"/>
          <w:sz w:val="22"/>
          <w:szCs w:val="22"/>
        </w:rPr>
        <w:t>ence in Anesthesia and Intensive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Care</w:t>
      </w:r>
    </w:p>
    <w:p w14:paraId="47723F4C" w14:textId="77777777" w:rsidR="0045170A" w:rsidRPr="0044377D" w:rsidRDefault="00674EE3" w:rsidP="0044377D">
      <w:pPr>
        <w:spacing w:before="13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eastAsia="Calibri" w:hAnsiTheme="minorHAnsi" w:cstheme="minorHAnsi"/>
          <w:sz w:val="22"/>
          <w:szCs w:val="22"/>
        </w:rPr>
        <w:t>MD (An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st</w:t>
      </w:r>
      <w:r w:rsidRPr="0044377D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44377D">
        <w:rPr>
          <w:rFonts w:asciiTheme="minorHAnsi" w:eastAsia="Calibri" w:hAnsiTheme="minorHAnsi" w:cstheme="minorHAnsi"/>
          <w:sz w:val="22"/>
          <w:szCs w:val="22"/>
        </w:rPr>
        <w:t>esiolo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4377D">
        <w:rPr>
          <w:rFonts w:asciiTheme="minorHAnsi" w:eastAsia="Calibri" w:hAnsiTheme="minorHAnsi" w:cstheme="minorHAnsi"/>
          <w:sz w:val="22"/>
          <w:szCs w:val="22"/>
        </w:rPr>
        <w:t>y)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 xml:space="preserve">from 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4377D">
        <w:rPr>
          <w:rFonts w:asciiTheme="minorHAnsi" w:eastAsia="Calibri" w:hAnsiTheme="minorHAnsi" w:cstheme="minorHAnsi"/>
          <w:sz w:val="22"/>
          <w:szCs w:val="22"/>
        </w:rPr>
        <w:t>G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4377D">
        <w:rPr>
          <w:rFonts w:asciiTheme="minorHAnsi" w:eastAsia="Calibri" w:hAnsiTheme="minorHAnsi" w:cstheme="minorHAnsi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44377D">
        <w:rPr>
          <w:rFonts w:asciiTheme="minorHAnsi" w:eastAsia="Calibri" w:hAnsiTheme="minorHAnsi" w:cstheme="minorHAnsi"/>
          <w:sz w:val="22"/>
          <w:szCs w:val="22"/>
        </w:rPr>
        <w:t>, Chandigarh,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India (July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44377D">
        <w:rPr>
          <w:rFonts w:asciiTheme="minorHAnsi" w:eastAsia="Calibri" w:hAnsiTheme="minorHAnsi" w:cstheme="minorHAnsi"/>
          <w:sz w:val="22"/>
          <w:szCs w:val="22"/>
        </w:rPr>
        <w:t>0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44377D">
        <w:rPr>
          <w:rFonts w:asciiTheme="minorHAnsi" w:eastAsia="Calibri" w:hAnsiTheme="minorHAnsi" w:cstheme="minorHAnsi"/>
          <w:sz w:val="22"/>
          <w:szCs w:val="22"/>
        </w:rPr>
        <w:t>0-June 2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44377D">
        <w:rPr>
          <w:rFonts w:asciiTheme="minorHAnsi" w:eastAsia="Calibri" w:hAnsiTheme="minorHAnsi" w:cstheme="minorHAnsi"/>
          <w:sz w:val="22"/>
          <w:szCs w:val="22"/>
        </w:rPr>
        <w:t>13)</w:t>
      </w:r>
    </w:p>
    <w:p w14:paraId="04F31B82" w14:textId="77777777" w:rsidR="0045170A" w:rsidRPr="0044377D" w:rsidRDefault="00674EE3" w:rsidP="0044377D">
      <w:pPr>
        <w:spacing w:before="13"/>
        <w:ind w:left="820" w:right="725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eastAsia="Calibri" w:hAnsiTheme="minorHAnsi" w:cstheme="minorHAnsi"/>
          <w:sz w:val="22"/>
          <w:szCs w:val="22"/>
        </w:rPr>
        <w:t>3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y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ars of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An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sthesia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4377D">
        <w:rPr>
          <w:rFonts w:asciiTheme="minorHAnsi" w:eastAsia="Calibri" w:hAnsiTheme="minorHAnsi" w:cstheme="minorHAnsi"/>
          <w:sz w:val="22"/>
          <w:szCs w:val="22"/>
        </w:rPr>
        <w:t>d criti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sz w:val="22"/>
          <w:szCs w:val="22"/>
        </w:rPr>
        <w:t>al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care pra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sz w:val="22"/>
          <w:szCs w:val="22"/>
        </w:rPr>
        <w:t>t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4377D">
        <w:rPr>
          <w:rFonts w:asciiTheme="minorHAnsi" w:eastAsia="Calibri" w:hAnsiTheme="minorHAnsi" w:cstheme="minorHAnsi"/>
          <w:sz w:val="22"/>
          <w:szCs w:val="22"/>
        </w:rPr>
        <w:t>ce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sz w:val="22"/>
          <w:szCs w:val="22"/>
        </w:rPr>
        <w:t>nd tea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sz w:val="22"/>
          <w:szCs w:val="22"/>
        </w:rPr>
        <w:t>hing experience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4377D">
        <w:rPr>
          <w:rFonts w:asciiTheme="minorHAnsi" w:eastAsia="Calibri" w:hAnsiTheme="minorHAnsi" w:cstheme="minorHAnsi"/>
          <w:sz w:val="22"/>
          <w:szCs w:val="22"/>
        </w:rPr>
        <w:t>n GANGA Hospital, Coimbatore.</w:t>
      </w:r>
    </w:p>
    <w:p w14:paraId="7D72F5FB" w14:textId="77777777" w:rsidR="0045170A" w:rsidRPr="0044377D" w:rsidRDefault="00674EE3" w:rsidP="0044377D">
      <w:pPr>
        <w:spacing w:before="2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hAnsiTheme="minorHAnsi" w:cstheme="minorHAnsi"/>
          <w:sz w:val="22"/>
          <w:szCs w:val="22"/>
        </w:rPr>
        <w:pict w14:anchorId="4D33231A">
          <v:shape id="_x0000_i1025" type="#_x0000_t75" style="width:10.9pt;height:15.05pt">
            <v:imagedata r:id="rId7" o:title=""/>
          </v:shape>
        </w:pict>
      </w:r>
      <w:r w:rsidRPr="0044377D">
        <w:rPr>
          <w:rFonts w:asciiTheme="minorHAnsi" w:hAnsiTheme="minorHAnsi" w:cstheme="minorHAnsi"/>
          <w:sz w:val="22"/>
          <w:szCs w:val="22"/>
        </w:rPr>
        <w:t xml:space="preserve">   </w:t>
      </w:r>
      <w:r w:rsidRPr="0044377D">
        <w:rPr>
          <w:rFonts w:asciiTheme="minorHAnsi" w:eastAsia="Calibri" w:hAnsiTheme="minorHAnsi" w:cstheme="minorHAnsi"/>
          <w:sz w:val="22"/>
          <w:szCs w:val="22"/>
        </w:rPr>
        <w:t>Clini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sz w:val="22"/>
          <w:szCs w:val="22"/>
        </w:rPr>
        <w:t>al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44377D">
        <w:rPr>
          <w:rFonts w:asciiTheme="minorHAnsi" w:eastAsia="Calibri" w:hAnsiTheme="minorHAnsi" w:cstheme="minorHAnsi"/>
          <w:sz w:val="22"/>
          <w:szCs w:val="22"/>
        </w:rPr>
        <w:t>p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rience in all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fields of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anesthesia including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44377D">
        <w:rPr>
          <w:rFonts w:asciiTheme="minorHAnsi" w:eastAsia="Calibri" w:hAnsiTheme="minorHAnsi" w:cstheme="minorHAnsi"/>
          <w:sz w:val="22"/>
          <w:szCs w:val="22"/>
        </w:rPr>
        <w:t>edi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sz w:val="22"/>
          <w:szCs w:val="22"/>
        </w:rPr>
        <w:t>tric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anesthes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4377D">
        <w:rPr>
          <w:rFonts w:asciiTheme="minorHAnsi" w:eastAsia="Calibri" w:hAnsiTheme="minorHAnsi" w:cstheme="minorHAnsi"/>
          <w:sz w:val="22"/>
          <w:szCs w:val="22"/>
        </w:rPr>
        <w:t>a,</w:t>
      </w:r>
      <w:r w:rsidRPr="0044377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Neuro</w:t>
      </w:r>
    </w:p>
    <w:p w14:paraId="3E53A162" w14:textId="77777777" w:rsidR="0045170A" w:rsidRPr="0044377D" w:rsidRDefault="00674EE3" w:rsidP="0044377D">
      <w:pPr>
        <w:spacing w:before="1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eastAsia="Calibri" w:hAnsiTheme="minorHAnsi" w:cstheme="minorHAnsi"/>
          <w:sz w:val="22"/>
          <w:szCs w:val="22"/>
        </w:rPr>
        <w:t>An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sthesia, Intensive Care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4377D">
        <w:rPr>
          <w:rFonts w:asciiTheme="minorHAnsi" w:eastAsia="Calibri" w:hAnsiTheme="minorHAnsi" w:cstheme="minorHAnsi"/>
          <w:sz w:val="22"/>
          <w:szCs w:val="22"/>
        </w:rPr>
        <w:t>nit, Trauma care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and Cardiac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4377D">
        <w:rPr>
          <w:rFonts w:asciiTheme="minorHAnsi" w:eastAsia="Calibri" w:hAnsiTheme="minorHAnsi" w:cstheme="minorHAnsi"/>
          <w:sz w:val="22"/>
          <w:szCs w:val="22"/>
        </w:rPr>
        <w:t>esth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sia</w:t>
      </w:r>
    </w:p>
    <w:p w14:paraId="2963088A" w14:textId="77777777" w:rsidR="0045170A" w:rsidRPr="0044377D" w:rsidRDefault="00674EE3" w:rsidP="0044377D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hAnsiTheme="minorHAnsi" w:cstheme="minorHAnsi"/>
          <w:sz w:val="22"/>
          <w:szCs w:val="22"/>
        </w:rPr>
        <w:pict w14:anchorId="3DD67FF3">
          <v:shape id="_x0000_i1026" type="#_x0000_t75" style="width:10.05pt;height:13.4pt">
            <v:imagedata r:id="rId8" o:title=""/>
          </v:shape>
        </w:pict>
      </w:r>
      <w:r w:rsidRPr="0044377D">
        <w:rPr>
          <w:rFonts w:asciiTheme="minorHAnsi" w:hAnsiTheme="minorHAnsi" w:cstheme="minorHAnsi"/>
          <w:sz w:val="22"/>
          <w:szCs w:val="22"/>
        </w:rPr>
        <w:t xml:space="preserve">   </w:t>
      </w:r>
      <w:r w:rsidRPr="0044377D">
        <w:rPr>
          <w:rFonts w:asciiTheme="minorHAnsi" w:eastAsia="Calibri" w:hAnsiTheme="minorHAnsi" w:cstheme="minorHAnsi"/>
          <w:sz w:val="22"/>
          <w:szCs w:val="22"/>
        </w:rPr>
        <w:t>Tea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sz w:val="22"/>
          <w:szCs w:val="22"/>
        </w:rPr>
        <w:t>hing and Audit e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4377D">
        <w:rPr>
          <w:rFonts w:asciiTheme="minorHAnsi" w:eastAsia="Calibri" w:hAnsiTheme="minorHAnsi" w:cstheme="minorHAnsi"/>
          <w:sz w:val="22"/>
          <w:szCs w:val="22"/>
        </w:rPr>
        <w:t>eri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4377D">
        <w:rPr>
          <w:rFonts w:asciiTheme="minorHAnsi" w:eastAsia="Calibri" w:hAnsiTheme="minorHAnsi" w:cstheme="minorHAnsi"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74B6B1A" w14:textId="77777777" w:rsidR="0045170A" w:rsidRPr="0044377D" w:rsidRDefault="0045170A" w:rsidP="0044377D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3C13912" w14:textId="1511ACE0" w:rsidR="0045170A" w:rsidRPr="0044377D" w:rsidRDefault="00674EE3" w:rsidP="0044377D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eastAsia="Calibri" w:hAnsiTheme="minorHAnsi" w:cstheme="minorHAnsi"/>
          <w:b/>
          <w:sz w:val="22"/>
          <w:szCs w:val="22"/>
          <w:u w:color="000000"/>
        </w:rPr>
        <w:t>Academic</w:t>
      </w:r>
      <w:r w:rsidRPr="0044377D">
        <w:rPr>
          <w:rFonts w:asciiTheme="minorHAnsi" w:eastAsia="Calibri" w:hAnsiTheme="minorHAnsi" w:cstheme="minorHAnsi"/>
          <w:b/>
          <w:spacing w:val="-11"/>
          <w:sz w:val="22"/>
          <w:szCs w:val="22"/>
          <w:u w:color="000000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  <w:u w:color="000000"/>
        </w:rPr>
        <w:t>Qualificat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44377D">
        <w:rPr>
          <w:rFonts w:asciiTheme="minorHAnsi" w:eastAsia="Calibri" w:hAnsiTheme="minorHAnsi" w:cstheme="minorHAnsi"/>
          <w:b/>
          <w:sz w:val="22"/>
          <w:szCs w:val="22"/>
          <w:u w:color="000000"/>
        </w:rPr>
        <w:t>ons</w:t>
      </w:r>
      <w:r w:rsidRPr="0044377D">
        <w:rPr>
          <w:rFonts w:asciiTheme="minorHAnsi" w:eastAsia="Calibri" w:hAnsiTheme="minorHAnsi" w:cstheme="minorHAnsi"/>
          <w:b/>
          <w:spacing w:val="-13"/>
          <w:sz w:val="22"/>
          <w:szCs w:val="22"/>
          <w:u w:color="000000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  <w:u w:color="000000"/>
        </w:rPr>
        <w:t>And</w:t>
      </w:r>
      <w:r w:rsidRPr="0044377D">
        <w:rPr>
          <w:rFonts w:asciiTheme="minorHAnsi" w:eastAsia="Calibri" w:hAnsiTheme="minorHAnsi" w:cstheme="minorHAnsi"/>
          <w:b/>
          <w:spacing w:val="-5"/>
          <w:sz w:val="22"/>
          <w:szCs w:val="22"/>
          <w:u w:color="000000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  <w:u w:color="000000"/>
        </w:rPr>
        <w:t>L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44377D">
        <w:rPr>
          <w:rFonts w:asciiTheme="minorHAnsi" w:eastAsia="Calibri" w:hAnsiTheme="minorHAnsi" w:cstheme="minorHAnsi"/>
          <w:b/>
          <w:sz w:val="22"/>
          <w:szCs w:val="22"/>
          <w:u w:color="000000"/>
        </w:rPr>
        <w:t>censure</w:t>
      </w:r>
      <w:r w:rsidRPr="0044377D">
        <w:rPr>
          <w:rFonts w:asciiTheme="minorHAnsi" w:eastAsia="Calibri" w:hAnsiTheme="minorHAnsi" w:cstheme="minorHAnsi"/>
          <w:b/>
          <w:spacing w:val="-10"/>
          <w:sz w:val="22"/>
          <w:szCs w:val="22"/>
          <w:u w:color="000000"/>
        </w:rPr>
        <w:t xml:space="preserve"> </w:t>
      </w:r>
      <w:r w:rsidRPr="0044377D">
        <w:rPr>
          <w:rFonts w:asciiTheme="minorHAnsi" w:eastAsia="Calibri" w:hAnsiTheme="minorHAnsi" w:cstheme="minorHAnsi"/>
          <w:b/>
          <w:spacing w:val="2"/>
          <w:sz w:val="22"/>
          <w:szCs w:val="22"/>
          <w:u w:color="000000"/>
        </w:rPr>
        <w:t>E</w:t>
      </w:r>
      <w:r w:rsidRPr="0044377D">
        <w:rPr>
          <w:rFonts w:asciiTheme="minorHAnsi" w:eastAsia="Calibri" w:hAnsiTheme="minorHAnsi" w:cstheme="minorHAnsi"/>
          <w:b/>
          <w:sz w:val="22"/>
          <w:szCs w:val="22"/>
          <w:u w:color="000000"/>
        </w:rPr>
        <w:t>xams</w:t>
      </w:r>
    </w:p>
    <w:p w14:paraId="06B75D7B" w14:textId="77777777" w:rsidR="0045170A" w:rsidRPr="0044377D" w:rsidRDefault="0045170A" w:rsidP="0044377D">
      <w:pPr>
        <w:spacing w:before="14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2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2"/>
        <w:gridCol w:w="1529"/>
        <w:gridCol w:w="4662"/>
      </w:tblGrid>
      <w:tr w:rsidR="0045170A" w:rsidRPr="0044377D" w14:paraId="219BD2FE" w14:textId="77777777" w:rsidTr="0044377D">
        <w:trPr>
          <w:trHeight w:hRule="exact" w:val="726"/>
        </w:trPr>
        <w:tc>
          <w:tcPr>
            <w:tcW w:w="2822" w:type="dxa"/>
          </w:tcPr>
          <w:p w14:paraId="4389E76A" w14:textId="77777777" w:rsidR="0045170A" w:rsidRPr="0044377D" w:rsidRDefault="0045170A" w:rsidP="0044377D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7F9C09" w14:textId="77777777" w:rsidR="0045170A" w:rsidRPr="0044377D" w:rsidRDefault="00674EE3" w:rsidP="0044377D">
            <w:pPr>
              <w:ind w:left="26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4377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MD (A</w:t>
            </w:r>
            <w:r w:rsidRPr="0044377D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4377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esthe</w:t>
            </w:r>
            <w:r w:rsidRPr="0044377D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44377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iology)</w:t>
            </w:r>
          </w:p>
        </w:tc>
        <w:tc>
          <w:tcPr>
            <w:tcW w:w="1529" w:type="dxa"/>
          </w:tcPr>
          <w:p w14:paraId="6691C688" w14:textId="77777777" w:rsidR="0045170A" w:rsidRPr="0044377D" w:rsidRDefault="0045170A" w:rsidP="0044377D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7A3144" w14:textId="77777777" w:rsidR="0045170A" w:rsidRPr="0044377D" w:rsidRDefault="00674EE3" w:rsidP="0044377D">
            <w:pPr>
              <w:ind w:left="32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4377D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June </w:t>
            </w:r>
            <w:r w:rsidRPr="004437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2</w:t>
            </w:r>
            <w:r w:rsidRPr="0044377D">
              <w:rPr>
                <w:rFonts w:asciiTheme="minorHAnsi" w:eastAsia="Calibri" w:hAnsiTheme="minorHAnsi" w:cstheme="minorHAnsi"/>
                <w:sz w:val="22"/>
                <w:szCs w:val="22"/>
              </w:rPr>
              <w:t>0</w:t>
            </w:r>
            <w:r w:rsidRPr="004437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1</w:t>
            </w:r>
            <w:r w:rsidRPr="0044377D">
              <w:rPr>
                <w:rFonts w:asciiTheme="minorHAnsi" w:eastAsia="Calibr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4662" w:type="dxa"/>
          </w:tcPr>
          <w:p w14:paraId="47C0B9B8" w14:textId="77777777" w:rsidR="0045170A" w:rsidRPr="0044377D" w:rsidRDefault="00674EE3" w:rsidP="0044377D">
            <w:pPr>
              <w:ind w:left="189" w:right="10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4377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</w:t>
            </w:r>
            <w:r w:rsidRPr="0044377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44377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stgradua</w:t>
            </w:r>
            <w:r w:rsidRPr="0044377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44377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 Institute of M</w:t>
            </w:r>
            <w:r w:rsidRPr="0044377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44377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dic</w:t>
            </w:r>
            <w:r w:rsidRPr="0044377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44377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 E</w:t>
            </w:r>
            <w:r w:rsidRPr="0044377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44377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ucation</w:t>
            </w:r>
          </w:p>
          <w:p w14:paraId="47A1B4A4" w14:textId="77777777" w:rsidR="0045170A" w:rsidRPr="0044377D" w:rsidRDefault="00674EE3" w:rsidP="0044377D">
            <w:pPr>
              <w:spacing w:before="44"/>
              <w:ind w:left="376" w:right="290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4377D">
              <w:rPr>
                <w:rFonts w:asciiTheme="minorHAnsi" w:eastAsia="Calibri" w:hAnsiTheme="minorHAnsi" w:cstheme="minorHAnsi"/>
                <w:sz w:val="22"/>
                <w:szCs w:val="22"/>
              </w:rPr>
              <w:t>&amp; Rese</w:t>
            </w:r>
            <w:r w:rsidRPr="004437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44377D">
              <w:rPr>
                <w:rFonts w:asciiTheme="minorHAnsi" w:eastAsia="Calibri" w:hAnsiTheme="minorHAnsi" w:cstheme="minorHAnsi"/>
                <w:sz w:val="22"/>
                <w:szCs w:val="22"/>
              </w:rPr>
              <w:t>rch</w:t>
            </w:r>
            <w:r w:rsidRPr="004437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4377D">
              <w:rPr>
                <w:rFonts w:asciiTheme="minorHAnsi" w:eastAsia="Calibri" w:hAnsiTheme="minorHAnsi" w:cstheme="minorHAnsi"/>
                <w:sz w:val="22"/>
                <w:szCs w:val="22"/>
              </w:rPr>
              <w:t>(PGI</w:t>
            </w:r>
            <w:r w:rsidRPr="004437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44377D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437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</w:t>
            </w:r>
            <w:r w:rsidRPr="0044377D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), Chandigarh, </w:t>
            </w:r>
            <w:r w:rsidRPr="004437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4377D">
              <w:rPr>
                <w:rFonts w:asciiTheme="minorHAnsi" w:eastAsia="Calibri" w:hAnsiTheme="minorHAnsi" w:cstheme="minorHAnsi"/>
                <w:sz w:val="22"/>
                <w:szCs w:val="22"/>
              </w:rPr>
              <w:t>ndia</w:t>
            </w:r>
          </w:p>
        </w:tc>
      </w:tr>
      <w:tr w:rsidR="0045170A" w:rsidRPr="0044377D" w14:paraId="18918DED" w14:textId="77777777" w:rsidTr="0044377D">
        <w:trPr>
          <w:trHeight w:hRule="exact" w:val="1611"/>
        </w:trPr>
        <w:tc>
          <w:tcPr>
            <w:tcW w:w="2822" w:type="dxa"/>
          </w:tcPr>
          <w:p w14:paraId="71FA24D3" w14:textId="77777777" w:rsidR="0045170A" w:rsidRPr="0044377D" w:rsidRDefault="00674EE3" w:rsidP="0044377D">
            <w:pPr>
              <w:spacing w:before="95"/>
              <w:ind w:left="234" w:right="436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4377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I</w:t>
            </w:r>
            <w:r w:rsidRPr="0044377D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4377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str</w:t>
            </w:r>
            <w:r w:rsidRPr="0044377D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44377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ction</w:t>
            </w:r>
            <w:r w:rsidRPr="0044377D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4377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</w:t>
            </w:r>
            <w:r w:rsidRPr="0044377D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44377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urse in</w:t>
            </w:r>
          </w:p>
          <w:p w14:paraId="2463A897" w14:textId="77777777" w:rsidR="0045170A" w:rsidRPr="0044377D" w:rsidRDefault="0045170A" w:rsidP="0044377D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477F1A" w14:textId="77777777" w:rsidR="0045170A" w:rsidRPr="0044377D" w:rsidRDefault="00674EE3" w:rsidP="0044377D">
            <w:pPr>
              <w:ind w:left="78" w:right="280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4377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Biostatistics &amp; Re</w:t>
            </w:r>
            <w:r w:rsidRPr="0044377D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44377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earch</w:t>
            </w:r>
          </w:p>
          <w:p w14:paraId="37E3BE8B" w14:textId="77777777" w:rsidR="0045170A" w:rsidRPr="0044377D" w:rsidRDefault="0045170A" w:rsidP="0044377D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11B9E1" w14:textId="77777777" w:rsidR="0045170A" w:rsidRPr="0044377D" w:rsidRDefault="00674EE3" w:rsidP="0044377D">
            <w:pPr>
              <w:ind w:left="600" w:right="80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4377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Methodology</w:t>
            </w:r>
          </w:p>
        </w:tc>
        <w:tc>
          <w:tcPr>
            <w:tcW w:w="1529" w:type="dxa"/>
          </w:tcPr>
          <w:p w14:paraId="3E14CF58" w14:textId="77777777" w:rsidR="0045170A" w:rsidRPr="0044377D" w:rsidRDefault="0045170A" w:rsidP="004437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633E4F" w14:textId="77777777" w:rsidR="0045170A" w:rsidRPr="0044377D" w:rsidRDefault="0045170A" w:rsidP="004437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5A2048" w14:textId="77777777" w:rsidR="0045170A" w:rsidRPr="0044377D" w:rsidRDefault="0045170A" w:rsidP="0044377D">
            <w:pPr>
              <w:spacing w:before="1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956436" w14:textId="77777777" w:rsidR="0045170A" w:rsidRPr="0044377D" w:rsidRDefault="00674EE3" w:rsidP="0044377D">
            <w:pPr>
              <w:ind w:left="32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4377D">
              <w:rPr>
                <w:rFonts w:asciiTheme="minorHAnsi" w:eastAsia="Calibri" w:hAnsiTheme="minorHAnsi" w:cstheme="minorHAnsi"/>
                <w:sz w:val="22"/>
                <w:szCs w:val="22"/>
              </w:rPr>
              <w:t>April 20</w:t>
            </w:r>
            <w:r w:rsidRPr="004437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1</w:t>
            </w:r>
            <w:r w:rsidRPr="0044377D">
              <w:rPr>
                <w:rFonts w:asciiTheme="minorHAnsi" w:eastAsia="Calibr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662" w:type="dxa"/>
          </w:tcPr>
          <w:p w14:paraId="2F3267B3" w14:textId="77777777" w:rsidR="0045170A" w:rsidRPr="0044377D" w:rsidRDefault="0045170A" w:rsidP="0044377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C11013" w14:textId="77777777" w:rsidR="0045170A" w:rsidRPr="0044377D" w:rsidRDefault="0045170A" w:rsidP="0044377D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927EC4" w14:textId="77777777" w:rsidR="0045170A" w:rsidRPr="0044377D" w:rsidRDefault="00674EE3" w:rsidP="0044377D">
            <w:pPr>
              <w:ind w:left="781" w:right="69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4377D">
              <w:rPr>
                <w:rFonts w:asciiTheme="minorHAnsi" w:eastAsia="Calibri" w:hAnsiTheme="minorHAnsi" w:cstheme="minorHAnsi"/>
                <w:sz w:val="22"/>
                <w:szCs w:val="22"/>
              </w:rPr>
              <w:t>Dept of</w:t>
            </w:r>
            <w:r w:rsidRPr="004437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4377D">
              <w:rPr>
                <w:rFonts w:asciiTheme="minorHAnsi" w:eastAsia="Calibri" w:hAnsiTheme="minorHAnsi" w:cstheme="minorHAnsi"/>
                <w:sz w:val="22"/>
                <w:szCs w:val="22"/>
              </w:rPr>
              <w:t>Biost</w:t>
            </w:r>
            <w:r w:rsidRPr="004437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44377D">
              <w:rPr>
                <w:rFonts w:asciiTheme="minorHAnsi" w:eastAsia="Calibri" w:hAnsiTheme="minorHAnsi" w:cstheme="minorHAnsi"/>
                <w:sz w:val="22"/>
                <w:szCs w:val="22"/>
              </w:rPr>
              <w:t>tistics &amp;</w:t>
            </w:r>
            <w:r w:rsidRPr="004437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4377D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437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4377D">
              <w:rPr>
                <w:rFonts w:asciiTheme="minorHAnsi" w:eastAsia="Calibri" w:hAnsiTheme="minorHAnsi" w:cstheme="minorHAnsi"/>
                <w:sz w:val="22"/>
                <w:szCs w:val="22"/>
              </w:rPr>
              <w:t>search</w:t>
            </w:r>
          </w:p>
          <w:p w14:paraId="27162B8D" w14:textId="77777777" w:rsidR="0045170A" w:rsidRPr="0044377D" w:rsidRDefault="00674EE3" w:rsidP="0044377D">
            <w:pPr>
              <w:spacing w:before="44"/>
              <w:ind w:left="316" w:right="229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4377D">
              <w:rPr>
                <w:rFonts w:asciiTheme="minorHAnsi" w:eastAsia="Calibri" w:hAnsiTheme="minorHAnsi" w:cstheme="minorHAnsi"/>
                <w:sz w:val="22"/>
                <w:szCs w:val="22"/>
              </w:rPr>
              <w:t>Methodol</w:t>
            </w:r>
            <w:r w:rsidRPr="004437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4437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44377D">
              <w:rPr>
                <w:rFonts w:asciiTheme="minorHAnsi" w:eastAsia="Calibri" w:hAnsiTheme="minorHAnsi" w:cstheme="minorHAnsi"/>
                <w:sz w:val="22"/>
                <w:szCs w:val="22"/>
              </w:rPr>
              <w:t>y, PG</w:t>
            </w:r>
            <w:r w:rsidRPr="004437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4377D">
              <w:rPr>
                <w:rFonts w:asciiTheme="minorHAnsi" w:eastAsia="Calibri" w:hAnsiTheme="minorHAnsi" w:cstheme="minorHAnsi"/>
                <w:sz w:val="22"/>
                <w:szCs w:val="22"/>
              </w:rPr>
              <w:t>ME</w:t>
            </w:r>
            <w:r w:rsidRPr="004437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</w:t>
            </w:r>
            <w:r w:rsidRPr="0044377D">
              <w:rPr>
                <w:rFonts w:asciiTheme="minorHAnsi" w:eastAsia="Calibri" w:hAnsiTheme="minorHAnsi" w:cstheme="minorHAnsi"/>
                <w:sz w:val="22"/>
                <w:szCs w:val="22"/>
              </w:rPr>
              <w:t>, Chandigarh,</w:t>
            </w:r>
            <w:r w:rsidRPr="004437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4377D">
              <w:rPr>
                <w:rFonts w:asciiTheme="minorHAnsi" w:eastAsia="Calibri" w:hAnsiTheme="minorHAnsi" w:cstheme="minorHAnsi"/>
                <w:sz w:val="22"/>
                <w:szCs w:val="22"/>
              </w:rPr>
              <w:t>India</w:t>
            </w:r>
          </w:p>
        </w:tc>
      </w:tr>
      <w:tr w:rsidR="0045170A" w:rsidRPr="0044377D" w14:paraId="46667AC9" w14:textId="77777777" w:rsidTr="0044377D">
        <w:trPr>
          <w:trHeight w:hRule="exact" w:val="725"/>
        </w:trPr>
        <w:tc>
          <w:tcPr>
            <w:tcW w:w="2822" w:type="dxa"/>
          </w:tcPr>
          <w:p w14:paraId="22FE7E70" w14:textId="77777777" w:rsidR="0045170A" w:rsidRPr="0044377D" w:rsidRDefault="0045170A" w:rsidP="0044377D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455127" w14:textId="77777777" w:rsidR="0045170A" w:rsidRPr="0044377D" w:rsidRDefault="00674EE3" w:rsidP="0044377D">
            <w:pPr>
              <w:ind w:left="976" w:right="1178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4377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MBBS</w:t>
            </w:r>
          </w:p>
        </w:tc>
        <w:tc>
          <w:tcPr>
            <w:tcW w:w="1529" w:type="dxa"/>
          </w:tcPr>
          <w:p w14:paraId="3646FD11" w14:textId="77777777" w:rsidR="0045170A" w:rsidRPr="0044377D" w:rsidRDefault="00674EE3" w:rsidP="0044377D">
            <w:pPr>
              <w:spacing w:before="95"/>
              <w:ind w:left="348" w:right="23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4377D">
              <w:rPr>
                <w:rFonts w:asciiTheme="minorHAnsi" w:eastAsia="Calibri" w:hAnsiTheme="minorHAnsi" w:cstheme="minorHAnsi"/>
                <w:sz w:val="22"/>
                <w:szCs w:val="22"/>
              </w:rPr>
              <w:t>February</w:t>
            </w:r>
          </w:p>
          <w:p w14:paraId="5C673BFB" w14:textId="77777777" w:rsidR="0045170A" w:rsidRPr="0044377D" w:rsidRDefault="00674EE3" w:rsidP="0044377D">
            <w:pPr>
              <w:spacing w:before="44"/>
              <w:ind w:left="541" w:right="427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4377D">
              <w:rPr>
                <w:rFonts w:asciiTheme="minorHAnsi" w:eastAsia="Calibri" w:hAnsiTheme="minorHAnsi" w:cstheme="minorHAnsi"/>
                <w:sz w:val="22"/>
                <w:szCs w:val="22"/>
              </w:rPr>
              <w:t>2008</w:t>
            </w:r>
          </w:p>
        </w:tc>
        <w:tc>
          <w:tcPr>
            <w:tcW w:w="4662" w:type="dxa"/>
          </w:tcPr>
          <w:p w14:paraId="7F74FEF8" w14:textId="77777777" w:rsidR="0045170A" w:rsidRPr="0044377D" w:rsidRDefault="00674EE3" w:rsidP="0044377D">
            <w:pPr>
              <w:spacing w:before="58"/>
              <w:ind w:left="2134" w:right="76" w:hanging="192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4377D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IRT </w:t>
            </w:r>
            <w:r w:rsidRPr="004437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4377D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4437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44377D">
              <w:rPr>
                <w:rFonts w:asciiTheme="minorHAnsi" w:eastAsia="Calibri" w:hAnsiTheme="minorHAnsi" w:cstheme="minorHAnsi"/>
                <w:sz w:val="22"/>
                <w:szCs w:val="22"/>
              </w:rPr>
              <w:t>ndurai M</w:t>
            </w:r>
            <w:r w:rsidRPr="004437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4377D">
              <w:rPr>
                <w:rFonts w:asciiTheme="minorHAnsi" w:eastAsia="Calibri" w:hAnsiTheme="minorHAnsi" w:cstheme="minorHAnsi"/>
                <w:sz w:val="22"/>
                <w:szCs w:val="22"/>
              </w:rPr>
              <w:t>dical Colleg</w:t>
            </w:r>
            <w:r w:rsidRPr="004437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4377D">
              <w:rPr>
                <w:rFonts w:asciiTheme="minorHAnsi" w:eastAsia="Calibri" w:hAnsiTheme="minorHAnsi" w:cstheme="minorHAnsi"/>
                <w:sz w:val="22"/>
                <w:szCs w:val="22"/>
              </w:rPr>
              <w:t>, T</w:t>
            </w:r>
            <w:r w:rsidRPr="0044377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44377D">
              <w:rPr>
                <w:rFonts w:asciiTheme="minorHAnsi" w:eastAsia="Calibri" w:hAnsiTheme="minorHAnsi" w:cstheme="minorHAnsi"/>
                <w:sz w:val="22"/>
                <w:szCs w:val="22"/>
              </w:rPr>
              <w:t>mil Nadu, India</w:t>
            </w:r>
          </w:p>
        </w:tc>
      </w:tr>
    </w:tbl>
    <w:p w14:paraId="02DF29A4" w14:textId="77777777" w:rsidR="0045170A" w:rsidRPr="0044377D" w:rsidRDefault="0045170A" w:rsidP="0044377D">
      <w:pPr>
        <w:rPr>
          <w:rFonts w:asciiTheme="minorHAnsi" w:hAnsiTheme="minorHAnsi" w:cstheme="minorHAnsi"/>
          <w:sz w:val="22"/>
          <w:szCs w:val="22"/>
        </w:rPr>
      </w:pPr>
    </w:p>
    <w:p w14:paraId="464D1833" w14:textId="77777777" w:rsidR="0045170A" w:rsidRPr="0044377D" w:rsidRDefault="0045170A" w:rsidP="0044377D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F80F3D7" w14:textId="09154B77" w:rsidR="0045170A" w:rsidRPr="0044377D" w:rsidRDefault="00674EE3" w:rsidP="0044377D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eastAsia="Calibri" w:hAnsiTheme="minorHAnsi" w:cstheme="minorHAnsi"/>
          <w:b/>
          <w:sz w:val="22"/>
          <w:szCs w:val="22"/>
          <w:u w:color="000000"/>
        </w:rPr>
        <w:t>Registrat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44377D">
        <w:rPr>
          <w:rFonts w:asciiTheme="minorHAnsi" w:eastAsia="Calibri" w:hAnsiTheme="minorHAnsi" w:cstheme="minorHAnsi"/>
          <w:b/>
          <w:sz w:val="22"/>
          <w:szCs w:val="22"/>
          <w:u w:color="000000"/>
        </w:rPr>
        <w:t>on</w:t>
      </w:r>
      <w:r w:rsidRPr="0044377D">
        <w:rPr>
          <w:rFonts w:asciiTheme="minorHAnsi" w:eastAsia="Calibri" w:hAnsiTheme="minorHAnsi" w:cstheme="minorHAnsi"/>
          <w:b/>
          <w:spacing w:val="-4"/>
          <w:sz w:val="22"/>
          <w:szCs w:val="22"/>
          <w:u w:color="000000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  <w:u w:color="000000"/>
        </w:rPr>
        <w:t>with</w:t>
      </w:r>
      <w:r w:rsidRPr="0044377D">
        <w:rPr>
          <w:rFonts w:asciiTheme="minorHAnsi" w:eastAsia="Calibri" w:hAnsiTheme="minorHAnsi" w:cstheme="minorHAnsi"/>
          <w:b/>
          <w:spacing w:val="-6"/>
          <w:sz w:val="22"/>
          <w:szCs w:val="22"/>
          <w:u w:color="000000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  <w:u w:color="000000"/>
        </w:rPr>
        <w:t>P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r</w:t>
      </w:r>
      <w:r w:rsidRPr="0044377D">
        <w:rPr>
          <w:rFonts w:asciiTheme="minorHAnsi" w:eastAsia="Calibri" w:hAnsiTheme="minorHAnsi" w:cstheme="minorHAnsi"/>
          <w:b/>
          <w:sz w:val="22"/>
          <w:szCs w:val="22"/>
          <w:u w:color="000000"/>
        </w:rPr>
        <w:t>ofessional</w:t>
      </w:r>
      <w:r w:rsidRPr="0044377D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  <w:u w:color="000000"/>
        </w:rPr>
        <w:t>Bodi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e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s</w:t>
      </w:r>
      <w:r w:rsidRPr="0044377D">
        <w:rPr>
          <w:rFonts w:asciiTheme="minorHAnsi" w:eastAsia="Calibri" w:hAnsiTheme="minorHAnsi" w:cstheme="minorHAnsi"/>
          <w:b/>
          <w:sz w:val="22"/>
          <w:szCs w:val="22"/>
          <w:u w:color="000000"/>
        </w:rPr>
        <w:t>:</w:t>
      </w:r>
    </w:p>
    <w:p w14:paraId="11177A71" w14:textId="77777777" w:rsidR="0045170A" w:rsidRPr="0044377D" w:rsidRDefault="0044377D" w:rsidP="0044377D">
      <w:pPr>
        <w:ind w:left="820" w:right="52" w:hanging="360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hAnsiTheme="minorHAnsi" w:cstheme="minorHAnsi"/>
          <w:sz w:val="22"/>
          <w:szCs w:val="22"/>
        </w:rPr>
        <w:pict w14:anchorId="68F76F82">
          <v:shape id="_x0000_i1027" type="#_x0000_t75" style="width:10.9pt;height:15.05pt">
            <v:imagedata r:id="rId7" o:title=""/>
          </v:shape>
        </w:pict>
      </w:r>
      <w:r w:rsidR="00674EE3" w:rsidRPr="0044377D">
        <w:rPr>
          <w:rFonts w:asciiTheme="minorHAnsi" w:hAnsiTheme="minorHAnsi" w:cstheme="minorHAnsi"/>
          <w:sz w:val="22"/>
          <w:szCs w:val="22"/>
        </w:rPr>
        <w:t xml:space="preserve">   </w:t>
      </w:r>
      <w:r w:rsidR="00674EE3" w:rsidRPr="0044377D">
        <w:rPr>
          <w:rFonts w:asciiTheme="minorHAnsi" w:eastAsia="Calibri" w:hAnsiTheme="minorHAnsi" w:cstheme="minorHAnsi"/>
          <w:sz w:val="22"/>
          <w:szCs w:val="22"/>
        </w:rPr>
        <w:t>R</w:t>
      </w:r>
      <w:r w:rsidR="00674EE3"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="00674EE3" w:rsidRPr="0044377D">
        <w:rPr>
          <w:rFonts w:asciiTheme="minorHAnsi" w:eastAsia="Calibri" w:hAnsiTheme="minorHAnsi" w:cstheme="minorHAnsi"/>
          <w:sz w:val="22"/>
          <w:szCs w:val="22"/>
        </w:rPr>
        <w:t>giste</w:t>
      </w:r>
      <w:r w:rsidR="00674EE3"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="00674EE3" w:rsidRPr="0044377D">
        <w:rPr>
          <w:rFonts w:asciiTheme="minorHAnsi" w:eastAsia="Calibri" w:hAnsiTheme="minorHAnsi" w:cstheme="minorHAnsi"/>
          <w:sz w:val="22"/>
          <w:szCs w:val="22"/>
        </w:rPr>
        <w:t>ed</w:t>
      </w:r>
      <w:r w:rsidR="00674EE3" w:rsidRPr="0044377D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="00674EE3"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="00674EE3" w:rsidRPr="0044377D">
        <w:rPr>
          <w:rFonts w:asciiTheme="minorHAnsi" w:eastAsia="Calibri" w:hAnsiTheme="minorHAnsi" w:cstheme="minorHAnsi"/>
          <w:sz w:val="22"/>
          <w:szCs w:val="22"/>
        </w:rPr>
        <w:t>n</w:t>
      </w:r>
      <w:r w:rsidR="00674EE3" w:rsidRPr="0044377D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="00674EE3" w:rsidRPr="0044377D">
        <w:rPr>
          <w:rFonts w:asciiTheme="minorHAnsi" w:eastAsia="Calibri" w:hAnsiTheme="minorHAnsi" w:cstheme="minorHAnsi"/>
          <w:sz w:val="22"/>
          <w:szCs w:val="22"/>
        </w:rPr>
        <w:t>Tamil</w:t>
      </w:r>
      <w:r w:rsidR="00674EE3" w:rsidRPr="0044377D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="00674EE3" w:rsidRPr="0044377D">
        <w:rPr>
          <w:rFonts w:asciiTheme="minorHAnsi" w:eastAsia="Calibri" w:hAnsiTheme="minorHAnsi" w:cstheme="minorHAnsi"/>
          <w:sz w:val="22"/>
          <w:szCs w:val="22"/>
        </w:rPr>
        <w:t>Na</w:t>
      </w:r>
      <w:r w:rsidR="00674EE3"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="00674EE3" w:rsidRPr="0044377D">
        <w:rPr>
          <w:rFonts w:asciiTheme="minorHAnsi" w:eastAsia="Calibri" w:hAnsiTheme="minorHAnsi" w:cstheme="minorHAnsi"/>
          <w:sz w:val="22"/>
          <w:szCs w:val="22"/>
        </w:rPr>
        <w:t>u</w:t>
      </w:r>
      <w:r w:rsidR="00674EE3" w:rsidRPr="0044377D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="00674EE3" w:rsidRPr="0044377D">
        <w:rPr>
          <w:rFonts w:asciiTheme="minorHAnsi" w:eastAsia="Calibri" w:hAnsiTheme="minorHAnsi" w:cstheme="minorHAnsi"/>
          <w:sz w:val="22"/>
          <w:szCs w:val="22"/>
        </w:rPr>
        <w:t>Medi</w:t>
      </w:r>
      <w:r w:rsidR="00674EE3"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="00674EE3" w:rsidRPr="0044377D">
        <w:rPr>
          <w:rFonts w:asciiTheme="minorHAnsi" w:eastAsia="Calibri" w:hAnsiTheme="minorHAnsi" w:cstheme="minorHAnsi"/>
          <w:sz w:val="22"/>
          <w:szCs w:val="22"/>
        </w:rPr>
        <w:t>al</w:t>
      </w:r>
      <w:r w:rsidR="00674EE3" w:rsidRPr="0044377D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="00674EE3" w:rsidRPr="0044377D">
        <w:rPr>
          <w:rFonts w:asciiTheme="minorHAnsi" w:eastAsia="Calibri" w:hAnsiTheme="minorHAnsi" w:cstheme="minorHAnsi"/>
          <w:sz w:val="22"/>
          <w:szCs w:val="22"/>
        </w:rPr>
        <w:t>C</w:t>
      </w:r>
      <w:r w:rsidR="00674EE3"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="00674EE3" w:rsidRPr="0044377D">
        <w:rPr>
          <w:rFonts w:asciiTheme="minorHAnsi" w:eastAsia="Calibri" w:hAnsiTheme="minorHAnsi" w:cstheme="minorHAnsi"/>
          <w:sz w:val="22"/>
          <w:szCs w:val="22"/>
        </w:rPr>
        <w:t>uncil</w:t>
      </w:r>
      <w:r w:rsidR="00674EE3" w:rsidRPr="0044377D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="00674EE3" w:rsidRPr="0044377D">
        <w:rPr>
          <w:rFonts w:asciiTheme="minorHAnsi" w:eastAsia="Calibri" w:hAnsiTheme="minorHAnsi" w:cstheme="minorHAnsi"/>
          <w:sz w:val="22"/>
          <w:szCs w:val="22"/>
        </w:rPr>
        <w:t>(</w:t>
      </w:r>
      <w:r w:rsidR="00674EE3"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="00674EE3" w:rsidRPr="0044377D">
        <w:rPr>
          <w:rFonts w:asciiTheme="minorHAnsi" w:eastAsia="Calibri" w:hAnsiTheme="minorHAnsi" w:cstheme="minorHAnsi"/>
          <w:sz w:val="22"/>
          <w:szCs w:val="22"/>
        </w:rPr>
        <w:t>ffil</w:t>
      </w:r>
      <w:r w:rsidR="00674EE3"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="00674EE3" w:rsidRPr="0044377D">
        <w:rPr>
          <w:rFonts w:asciiTheme="minorHAnsi" w:eastAsia="Calibri" w:hAnsiTheme="minorHAnsi" w:cstheme="minorHAnsi"/>
          <w:sz w:val="22"/>
          <w:szCs w:val="22"/>
        </w:rPr>
        <w:t>at</w:t>
      </w:r>
      <w:r w:rsidR="00674EE3"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="00674EE3" w:rsidRPr="0044377D">
        <w:rPr>
          <w:rFonts w:asciiTheme="minorHAnsi" w:eastAsia="Calibri" w:hAnsiTheme="minorHAnsi" w:cstheme="minorHAnsi"/>
          <w:sz w:val="22"/>
          <w:szCs w:val="22"/>
        </w:rPr>
        <w:t>d</w:t>
      </w:r>
      <w:r w:rsidR="00674EE3" w:rsidRPr="0044377D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="00674EE3" w:rsidRPr="0044377D">
        <w:rPr>
          <w:rFonts w:asciiTheme="minorHAnsi" w:eastAsia="Calibri" w:hAnsiTheme="minorHAnsi" w:cstheme="minorHAnsi"/>
          <w:sz w:val="22"/>
          <w:szCs w:val="22"/>
        </w:rPr>
        <w:t>to</w:t>
      </w:r>
      <w:r w:rsidR="00674EE3" w:rsidRPr="0044377D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="00674EE3" w:rsidRPr="0044377D">
        <w:rPr>
          <w:rFonts w:asciiTheme="minorHAnsi" w:eastAsia="Calibri" w:hAnsiTheme="minorHAnsi" w:cstheme="minorHAnsi"/>
          <w:sz w:val="22"/>
          <w:szCs w:val="22"/>
        </w:rPr>
        <w:t>Indian</w:t>
      </w:r>
      <w:r w:rsidR="00674EE3" w:rsidRPr="0044377D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="00674EE3" w:rsidRPr="0044377D">
        <w:rPr>
          <w:rFonts w:asciiTheme="minorHAnsi" w:eastAsia="Calibri" w:hAnsiTheme="minorHAnsi" w:cstheme="minorHAnsi"/>
          <w:sz w:val="22"/>
          <w:szCs w:val="22"/>
        </w:rPr>
        <w:t>Medi</w:t>
      </w:r>
      <w:r w:rsidR="00674EE3"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="00674EE3" w:rsidRPr="0044377D">
        <w:rPr>
          <w:rFonts w:asciiTheme="minorHAnsi" w:eastAsia="Calibri" w:hAnsiTheme="minorHAnsi" w:cstheme="minorHAnsi"/>
          <w:sz w:val="22"/>
          <w:szCs w:val="22"/>
        </w:rPr>
        <w:t>al</w:t>
      </w:r>
      <w:r w:rsidR="00674EE3" w:rsidRPr="0044377D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="00674EE3" w:rsidRPr="0044377D">
        <w:rPr>
          <w:rFonts w:asciiTheme="minorHAnsi" w:eastAsia="Calibri" w:hAnsiTheme="minorHAnsi" w:cstheme="minorHAnsi"/>
          <w:sz w:val="22"/>
          <w:szCs w:val="22"/>
        </w:rPr>
        <w:t>Council</w:t>
      </w:r>
      <w:r w:rsidR="00674EE3"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)</w:t>
      </w:r>
      <w:r w:rsidR="00674EE3" w:rsidRPr="0044377D">
        <w:rPr>
          <w:rFonts w:asciiTheme="minorHAnsi" w:eastAsia="Calibri" w:hAnsiTheme="minorHAnsi" w:cstheme="minorHAnsi"/>
          <w:sz w:val="22"/>
          <w:szCs w:val="22"/>
        </w:rPr>
        <w:t>,</w:t>
      </w:r>
      <w:r w:rsidR="00674EE3" w:rsidRPr="0044377D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="00674EE3" w:rsidRPr="0044377D">
        <w:rPr>
          <w:rFonts w:asciiTheme="minorHAnsi" w:eastAsia="Calibri" w:hAnsiTheme="minorHAnsi" w:cstheme="minorHAnsi"/>
          <w:sz w:val="22"/>
          <w:szCs w:val="22"/>
        </w:rPr>
        <w:t>India, R</w:t>
      </w:r>
      <w:r w:rsidR="00674EE3"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="00674EE3" w:rsidRPr="0044377D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="00674EE3"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="00674EE3" w:rsidRPr="0044377D">
        <w:rPr>
          <w:rFonts w:asciiTheme="minorHAnsi" w:eastAsia="Calibri" w:hAnsiTheme="minorHAnsi" w:cstheme="minorHAnsi"/>
          <w:sz w:val="22"/>
          <w:szCs w:val="22"/>
        </w:rPr>
        <w:t xml:space="preserve">o:  </w:t>
      </w:r>
      <w:r w:rsidR="00674EE3"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8</w:t>
      </w:r>
      <w:r w:rsidR="00674EE3" w:rsidRPr="0044377D">
        <w:rPr>
          <w:rFonts w:asciiTheme="minorHAnsi" w:eastAsia="Calibri" w:hAnsiTheme="minorHAnsi" w:cstheme="minorHAnsi"/>
          <w:sz w:val="22"/>
          <w:szCs w:val="22"/>
        </w:rPr>
        <w:t xml:space="preserve">6748 on </w:t>
      </w:r>
      <w:r w:rsidR="00674EE3"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="00674EE3" w:rsidRPr="0044377D">
        <w:rPr>
          <w:rFonts w:asciiTheme="minorHAnsi" w:eastAsia="Calibri" w:hAnsiTheme="minorHAnsi" w:cstheme="minorHAnsi"/>
          <w:sz w:val="22"/>
          <w:szCs w:val="22"/>
        </w:rPr>
        <w:t>1</w:t>
      </w:r>
      <w:r w:rsidR="00674EE3"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="00674EE3" w:rsidRPr="0044377D">
        <w:rPr>
          <w:rFonts w:asciiTheme="minorHAnsi" w:eastAsia="Calibri" w:hAnsiTheme="minorHAnsi" w:cstheme="minorHAnsi"/>
          <w:position w:val="11"/>
          <w:sz w:val="22"/>
          <w:szCs w:val="22"/>
        </w:rPr>
        <w:t xml:space="preserve">st </w:t>
      </w:r>
      <w:r w:rsidR="00674EE3" w:rsidRPr="0044377D">
        <w:rPr>
          <w:rFonts w:asciiTheme="minorHAnsi" w:eastAsia="Calibri" w:hAnsiTheme="minorHAnsi" w:cstheme="minorHAnsi"/>
          <w:spacing w:val="18"/>
          <w:position w:val="11"/>
          <w:sz w:val="22"/>
          <w:szCs w:val="22"/>
        </w:rPr>
        <w:t xml:space="preserve"> </w:t>
      </w:r>
      <w:r w:rsidR="00674EE3" w:rsidRPr="0044377D">
        <w:rPr>
          <w:rFonts w:asciiTheme="minorHAnsi" w:eastAsia="Calibri" w:hAnsiTheme="minorHAnsi" w:cstheme="minorHAnsi"/>
          <w:sz w:val="22"/>
          <w:szCs w:val="22"/>
        </w:rPr>
        <w:t>May</w:t>
      </w:r>
      <w:r w:rsidR="00674EE3"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="00674EE3" w:rsidRPr="0044377D">
        <w:rPr>
          <w:rFonts w:asciiTheme="minorHAnsi" w:eastAsia="Calibri" w:hAnsiTheme="minorHAnsi" w:cstheme="minorHAnsi"/>
          <w:sz w:val="22"/>
          <w:szCs w:val="22"/>
        </w:rPr>
        <w:t>200</w:t>
      </w:r>
      <w:r w:rsidR="00674EE3"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="00674EE3" w:rsidRPr="0044377D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CC0F3ED" w14:textId="77777777" w:rsidR="0045170A" w:rsidRPr="0044377D" w:rsidRDefault="00674EE3" w:rsidP="0044377D">
      <w:pPr>
        <w:spacing w:before="13"/>
        <w:ind w:left="820" w:right="4206"/>
        <w:rPr>
          <w:rFonts w:asciiTheme="minorHAnsi" w:eastAsia="Calibri" w:hAnsiTheme="minorHAnsi" w:cstheme="minorHAnsi"/>
          <w:sz w:val="22"/>
          <w:szCs w:val="22"/>
        </w:rPr>
        <w:sectPr w:rsidR="0045170A" w:rsidRPr="0044377D">
          <w:pgSz w:w="12240" w:h="15840"/>
          <w:pgMar w:top="840" w:right="1340" w:bottom="280" w:left="1340" w:header="720" w:footer="720" w:gutter="0"/>
          <w:cols w:space="720"/>
        </w:sectPr>
      </w:pPr>
      <w:r w:rsidRPr="0044377D">
        <w:rPr>
          <w:rFonts w:asciiTheme="minorHAnsi" w:hAnsiTheme="minorHAnsi" w:cstheme="minorHAnsi"/>
          <w:sz w:val="22"/>
          <w:szCs w:val="22"/>
        </w:rPr>
        <w:pict w14:anchorId="777DAD15">
          <v:group id="_x0000_s1072" style="position:absolute;left:0;text-align:left;margin-left:90pt;margin-top:.25pt;width:11.05pt;height:30pt;z-index:-251663360;mso-position-horizontal-relative:page" coordorigin="1800,5" coordsize="221,600">
            <v:shape id="_x0000_s1074" type="#_x0000_t75" style="position:absolute;left:1800;top:5;width:221;height:294">
              <v:imagedata r:id="rId7" o:title=""/>
            </v:shape>
            <v:shape id="_x0000_s1073" type="#_x0000_t75" style="position:absolute;left:1800;top:311;width:221;height:294">
              <v:imagedata r:id="rId7" o:title=""/>
            </v:shape>
            <w10:wrap anchorx="page"/>
          </v:group>
        </w:pict>
      </w:r>
      <w:r w:rsidRPr="0044377D">
        <w:rPr>
          <w:rFonts w:asciiTheme="minorHAnsi" w:eastAsia="Calibri" w:hAnsiTheme="minorHAnsi" w:cstheme="minorHAnsi"/>
          <w:sz w:val="22"/>
          <w:szCs w:val="22"/>
        </w:rPr>
        <w:t>Me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4377D">
        <w:rPr>
          <w:rFonts w:asciiTheme="minorHAnsi" w:eastAsia="Calibri" w:hAnsiTheme="minorHAnsi" w:cstheme="minorHAnsi"/>
          <w:sz w:val="22"/>
          <w:szCs w:val="22"/>
        </w:rPr>
        <w:t>ber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4377D">
        <w:rPr>
          <w:rFonts w:asciiTheme="minorHAnsi" w:eastAsia="Calibri" w:hAnsiTheme="minorHAnsi" w:cstheme="minorHAnsi"/>
          <w:sz w:val="22"/>
          <w:szCs w:val="22"/>
        </w:rPr>
        <w:t>f Ind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4377D">
        <w:rPr>
          <w:rFonts w:asciiTheme="minorHAnsi" w:eastAsia="Calibri" w:hAnsiTheme="minorHAnsi" w:cstheme="minorHAnsi"/>
          <w:sz w:val="22"/>
          <w:szCs w:val="22"/>
        </w:rPr>
        <w:t>an Medical Ass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4377D">
        <w:rPr>
          <w:rFonts w:asciiTheme="minorHAnsi" w:eastAsia="Calibri" w:hAnsiTheme="minorHAnsi" w:cstheme="minorHAnsi"/>
          <w:sz w:val="22"/>
          <w:szCs w:val="22"/>
        </w:rPr>
        <w:t>ci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sz w:val="22"/>
          <w:szCs w:val="22"/>
        </w:rPr>
        <w:t>tion. Me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4377D">
        <w:rPr>
          <w:rFonts w:asciiTheme="minorHAnsi" w:eastAsia="Calibri" w:hAnsiTheme="minorHAnsi" w:cstheme="minorHAnsi"/>
          <w:sz w:val="22"/>
          <w:szCs w:val="22"/>
        </w:rPr>
        <w:t>ber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4377D">
        <w:rPr>
          <w:rFonts w:asciiTheme="minorHAnsi" w:eastAsia="Calibri" w:hAnsiTheme="minorHAnsi" w:cstheme="minorHAnsi"/>
          <w:sz w:val="22"/>
          <w:szCs w:val="22"/>
        </w:rPr>
        <w:t>f Ind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4377D">
        <w:rPr>
          <w:rFonts w:asciiTheme="minorHAnsi" w:eastAsia="Calibri" w:hAnsiTheme="minorHAnsi" w:cstheme="minorHAnsi"/>
          <w:sz w:val="22"/>
          <w:szCs w:val="22"/>
        </w:rPr>
        <w:t>an Soci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4377D">
        <w:rPr>
          <w:rFonts w:asciiTheme="minorHAnsi" w:eastAsia="Calibri" w:hAnsiTheme="minorHAnsi" w:cstheme="minorHAnsi"/>
          <w:sz w:val="22"/>
          <w:szCs w:val="22"/>
        </w:rPr>
        <w:t>y of Anesthesiolo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4377D">
        <w:rPr>
          <w:rFonts w:asciiTheme="minorHAnsi" w:eastAsia="Calibri" w:hAnsiTheme="minorHAnsi" w:cstheme="minorHAnsi"/>
          <w:sz w:val="22"/>
          <w:szCs w:val="22"/>
        </w:rPr>
        <w:t>is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4377D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15AB1C0" w14:textId="77777777" w:rsidR="0045170A" w:rsidRPr="0044377D" w:rsidRDefault="00674EE3" w:rsidP="0044377D">
      <w:pPr>
        <w:spacing w:before="46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eastAsia="Calibri" w:hAnsiTheme="minorHAnsi" w:cstheme="minorHAnsi"/>
          <w:b/>
          <w:sz w:val="22"/>
          <w:szCs w:val="22"/>
          <w:u w:color="000000"/>
        </w:rPr>
        <w:lastRenderedPageBreak/>
        <w:t>Profess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44377D">
        <w:rPr>
          <w:rFonts w:asciiTheme="minorHAnsi" w:eastAsia="Calibri" w:hAnsiTheme="minorHAnsi" w:cstheme="minorHAnsi"/>
          <w:b/>
          <w:sz w:val="22"/>
          <w:szCs w:val="22"/>
          <w:u w:color="000000"/>
        </w:rPr>
        <w:t>onal</w:t>
      </w:r>
      <w:r w:rsidRPr="0044377D">
        <w:rPr>
          <w:rFonts w:asciiTheme="minorHAnsi" w:eastAsia="Calibri" w:hAnsiTheme="minorHAnsi" w:cstheme="minorHAnsi"/>
          <w:b/>
          <w:spacing w:val="-15"/>
          <w:sz w:val="22"/>
          <w:szCs w:val="22"/>
          <w:u w:color="000000"/>
        </w:rPr>
        <w:t xml:space="preserve"> 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E</w:t>
      </w:r>
      <w:r w:rsidRPr="0044377D">
        <w:rPr>
          <w:rFonts w:asciiTheme="minorHAnsi" w:eastAsia="Calibri" w:hAnsiTheme="minorHAnsi" w:cstheme="minorHAnsi"/>
          <w:b/>
          <w:sz w:val="22"/>
          <w:szCs w:val="22"/>
          <w:u w:color="000000"/>
        </w:rPr>
        <w:t>xperience</w:t>
      </w:r>
    </w:p>
    <w:p w14:paraId="2F61E6BF" w14:textId="77777777" w:rsidR="0045170A" w:rsidRPr="0044377D" w:rsidRDefault="0045170A" w:rsidP="0044377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9DDF89D" w14:textId="77777777" w:rsidR="0045170A" w:rsidRPr="0044377D" w:rsidRDefault="0045170A" w:rsidP="0044377D">
      <w:pPr>
        <w:rPr>
          <w:rFonts w:asciiTheme="minorHAnsi" w:hAnsiTheme="minorHAnsi" w:cstheme="minorHAnsi"/>
          <w:sz w:val="22"/>
          <w:szCs w:val="22"/>
        </w:rPr>
      </w:pPr>
    </w:p>
    <w:p w14:paraId="339786F6" w14:textId="77777777" w:rsidR="0045170A" w:rsidRPr="0044377D" w:rsidRDefault="0045170A" w:rsidP="0044377D">
      <w:pPr>
        <w:rPr>
          <w:rFonts w:asciiTheme="minorHAnsi" w:hAnsiTheme="minorHAnsi" w:cstheme="minorHAnsi"/>
          <w:sz w:val="22"/>
          <w:szCs w:val="22"/>
        </w:rPr>
      </w:pPr>
    </w:p>
    <w:p w14:paraId="572162BC" w14:textId="77777777" w:rsidR="0045170A" w:rsidRPr="0044377D" w:rsidRDefault="00674EE3" w:rsidP="0044377D">
      <w:pPr>
        <w:spacing w:before="7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hAnsiTheme="minorHAnsi" w:cstheme="minorHAnsi"/>
          <w:sz w:val="22"/>
          <w:szCs w:val="22"/>
        </w:rPr>
        <w:pict w14:anchorId="2B65FD2F">
          <v:shape id="_x0000_s1071" type="#_x0000_t75" style="position:absolute;left:0;text-align:left;margin-left:90pt;margin-top:-.05pt;width:11.05pt;height:14.7pt;z-index:-251662336;mso-position-horizontal-relative:page">
            <v:imagedata r:id="rId7" o:title=""/>
            <w10:wrap anchorx="page"/>
          </v:shape>
        </w:pict>
      </w:r>
      <w:r w:rsidRPr="0044377D">
        <w:rPr>
          <w:rFonts w:asciiTheme="minorHAnsi" w:eastAsia="Calibri" w:hAnsiTheme="minorHAnsi" w:cstheme="minorHAnsi"/>
          <w:sz w:val="22"/>
          <w:szCs w:val="22"/>
        </w:rPr>
        <w:t>Curr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nt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4377D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44377D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J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 xml:space="preserve">ior </w:t>
      </w:r>
      <w:r w:rsidRPr="0044377D">
        <w:rPr>
          <w:rFonts w:asciiTheme="minorHAnsi" w:eastAsia="Calibri" w:hAnsiTheme="minorHAnsi" w:cstheme="minorHAnsi"/>
          <w:b/>
          <w:spacing w:val="2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ns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 xml:space="preserve">ant </w:t>
      </w:r>
      <w:r w:rsidRPr="0044377D">
        <w:rPr>
          <w:rFonts w:asciiTheme="minorHAnsi" w:eastAsia="Calibri" w:hAnsiTheme="minorHAnsi" w:cstheme="minorHAnsi"/>
          <w:b/>
          <w:spacing w:val="2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44377D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44377D">
        <w:rPr>
          <w:rFonts w:asciiTheme="minorHAnsi" w:eastAsia="Calibri" w:hAnsiTheme="minorHAnsi" w:cstheme="minorHAnsi"/>
          <w:sz w:val="22"/>
          <w:szCs w:val="22"/>
        </w:rPr>
        <w:t xml:space="preserve">anga </w:t>
      </w:r>
      <w:r w:rsidRPr="0044377D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 xml:space="preserve">Hospital, </w:t>
      </w:r>
      <w:r w:rsidRPr="0044377D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Coimbat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4377D">
        <w:rPr>
          <w:rFonts w:asciiTheme="minorHAnsi" w:eastAsia="Calibri" w:hAnsiTheme="minorHAnsi" w:cstheme="minorHAnsi"/>
          <w:sz w:val="22"/>
          <w:szCs w:val="22"/>
        </w:rPr>
        <w:t>r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44377D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 xml:space="preserve">Joined </w:t>
      </w:r>
      <w:r w:rsidRPr="0044377D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 xml:space="preserve">as </w:t>
      </w:r>
      <w:r w:rsidRPr="0044377D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R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gist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44377D">
        <w:rPr>
          <w:rFonts w:asciiTheme="minorHAnsi" w:eastAsia="Calibri" w:hAnsiTheme="minorHAnsi" w:cstheme="minorHAnsi"/>
          <w:sz w:val="22"/>
          <w:szCs w:val="22"/>
        </w:rPr>
        <w:t xml:space="preserve">ar </w:t>
      </w:r>
      <w:r w:rsidRPr="0044377D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in</w:t>
      </w:r>
    </w:p>
    <w:p w14:paraId="36D59832" w14:textId="77777777" w:rsidR="0045170A" w:rsidRPr="0044377D" w:rsidRDefault="00674EE3" w:rsidP="0044377D">
      <w:pPr>
        <w:spacing w:before="1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eastAsia="Calibri" w:hAnsiTheme="minorHAnsi" w:cstheme="minorHAnsi"/>
          <w:sz w:val="22"/>
          <w:szCs w:val="22"/>
        </w:rPr>
        <w:t>August 2013.</w:t>
      </w:r>
    </w:p>
    <w:p w14:paraId="3B3C7E19" w14:textId="77777777" w:rsidR="0045170A" w:rsidRPr="0044377D" w:rsidRDefault="0045170A" w:rsidP="0044377D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ABE46F2" w14:textId="77777777" w:rsidR="0045170A" w:rsidRPr="0044377D" w:rsidRDefault="0044377D" w:rsidP="0044377D">
      <w:pPr>
        <w:ind w:left="820" w:right="78" w:hanging="360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hAnsiTheme="minorHAnsi" w:cstheme="minorHAnsi"/>
          <w:sz w:val="22"/>
          <w:szCs w:val="22"/>
        </w:rPr>
        <w:pict w14:anchorId="02AEC5FA">
          <v:shape id="_x0000_i1028" type="#_x0000_t75" style="width:10.9pt;height:15.05pt">
            <v:imagedata r:id="rId7" o:title=""/>
          </v:shape>
        </w:pict>
      </w:r>
      <w:r w:rsidR="00674EE3" w:rsidRPr="0044377D">
        <w:rPr>
          <w:rFonts w:asciiTheme="minorHAnsi" w:hAnsiTheme="minorHAnsi" w:cstheme="minorHAnsi"/>
          <w:sz w:val="22"/>
          <w:szCs w:val="22"/>
        </w:rPr>
        <w:t xml:space="preserve">   </w:t>
      </w:r>
      <w:r w:rsidR="00674EE3" w:rsidRPr="0044377D">
        <w:rPr>
          <w:rFonts w:asciiTheme="minorHAnsi" w:eastAsia="Calibri" w:hAnsiTheme="minorHAnsi" w:cstheme="minorHAnsi"/>
          <w:b/>
          <w:sz w:val="22"/>
          <w:szCs w:val="22"/>
        </w:rPr>
        <w:t>SHO</w:t>
      </w:r>
      <w:r w:rsidR="00674EE3" w:rsidRPr="0044377D">
        <w:rPr>
          <w:rFonts w:asciiTheme="minorHAnsi" w:eastAsia="Calibri" w:hAnsiTheme="minorHAnsi" w:cstheme="minorHAnsi"/>
          <w:b/>
          <w:spacing w:val="6"/>
          <w:sz w:val="22"/>
          <w:szCs w:val="22"/>
        </w:rPr>
        <w:t xml:space="preserve"> </w:t>
      </w:r>
      <w:r w:rsidR="00674EE3" w:rsidRPr="0044377D">
        <w:rPr>
          <w:rFonts w:asciiTheme="minorHAnsi" w:eastAsia="Calibri" w:hAnsiTheme="minorHAnsi" w:cstheme="minorHAnsi"/>
          <w:b/>
          <w:sz w:val="22"/>
          <w:szCs w:val="22"/>
        </w:rPr>
        <w:t>(</w:t>
      </w:r>
      <w:r w:rsidR="00674EE3"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J</w:t>
      </w:r>
      <w:r w:rsidR="00674EE3"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="00674EE3" w:rsidRPr="0044377D">
        <w:rPr>
          <w:rFonts w:asciiTheme="minorHAnsi" w:eastAsia="Calibri" w:hAnsiTheme="minorHAnsi" w:cstheme="minorHAnsi"/>
          <w:b/>
          <w:sz w:val="22"/>
          <w:szCs w:val="22"/>
        </w:rPr>
        <w:t>nior</w:t>
      </w:r>
      <w:r w:rsidR="00674EE3" w:rsidRPr="0044377D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="00674EE3" w:rsidRPr="0044377D">
        <w:rPr>
          <w:rFonts w:asciiTheme="minorHAnsi" w:eastAsia="Calibri" w:hAnsiTheme="minorHAnsi" w:cstheme="minorHAnsi"/>
          <w:b/>
          <w:sz w:val="22"/>
          <w:szCs w:val="22"/>
        </w:rPr>
        <w:t>residen</w:t>
      </w:r>
      <w:r w:rsidR="00674EE3"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="00674EE3" w:rsidRPr="0044377D">
        <w:rPr>
          <w:rFonts w:asciiTheme="minorHAnsi" w:eastAsia="Calibri" w:hAnsiTheme="minorHAnsi" w:cstheme="minorHAnsi"/>
          <w:b/>
          <w:sz w:val="22"/>
          <w:szCs w:val="22"/>
        </w:rPr>
        <w:t>):</w:t>
      </w:r>
      <w:r w:rsidR="00674EE3" w:rsidRPr="0044377D">
        <w:rPr>
          <w:rFonts w:asciiTheme="minorHAnsi" w:eastAsia="Calibri" w:hAnsiTheme="minorHAnsi" w:cstheme="minorHAnsi"/>
          <w:b/>
          <w:spacing w:val="6"/>
          <w:sz w:val="22"/>
          <w:szCs w:val="22"/>
        </w:rPr>
        <w:t xml:space="preserve"> </w:t>
      </w:r>
      <w:r w:rsidR="00674EE3"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="00674EE3" w:rsidRPr="0044377D">
        <w:rPr>
          <w:rFonts w:asciiTheme="minorHAnsi" w:eastAsia="Calibri" w:hAnsiTheme="minorHAnsi" w:cstheme="minorHAnsi"/>
          <w:b/>
          <w:sz w:val="22"/>
          <w:szCs w:val="22"/>
        </w:rPr>
        <w:t>uly</w:t>
      </w:r>
      <w:r w:rsidR="00674EE3" w:rsidRPr="0044377D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="00674EE3" w:rsidRPr="0044377D">
        <w:rPr>
          <w:rFonts w:asciiTheme="minorHAnsi" w:eastAsia="Calibri" w:hAnsiTheme="minorHAnsi" w:cstheme="minorHAnsi"/>
          <w:b/>
          <w:sz w:val="22"/>
          <w:szCs w:val="22"/>
        </w:rPr>
        <w:t>2010</w:t>
      </w:r>
      <w:r w:rsidR="00674EE3" w:rsidRPr="0044377D">
        <w:rPr>
          <w:rFonts w:asciiTheme="minorHAnsi" w:eastAsia="Calibri" w:hAnsiTheme="minorHAnsi" w:cstheme="minorHAnsi"/>
          <w:b/>
          <w:spacing w:val="6"/>
          <w:sz w:val="22"/>
          <w:szCs w:val="22"/>
        </w:rPr>
        <w:t xml:space="preserve"> </w:t>
      </w:r>
      <w:r w:rsidR="00674EE3" w:rsidRPr="0044377D">
        <w:rPr>
          <w:rFonts w:asciiTheme="minorHAnsi" w:eastAsia="Calibri" w:hAnsiTheme="minorHAnsi" w:cstheme="minorHAnsi"/>
          <w:b/>
          <w:sz w:val="22"/>
          <w:szCs w:val="22"/>
        </w:rPr>
        <w:t>to</w:t>
      </w:r>
      <w:r w:rsidR="00674EE3" w:rsidRPr="0044377D">
        <w:rPr>
          <w:rFonts w:asciiTheme="minorHAnsi" w:eastAsia="Calibri" w:hAnsiTheme="minorHAnsi" w:cstheme="minorHAnsi"/>
          <w:b/>
          <w:spacing w:val="7"/>
          <w:sz w:val="22"/>
          <w:szCs w:val="22"/>
        </w:rPr>
        <w:t xml:space="preserve"> </w:t>
      </w:r>
      <w:r w:rsidR="00674EE3" w:rsidRPr="0044377D">
        <w:rPr>
          <w:rFonts w:asciiTheme="minorHAnsi" w:eastAsia="Calibri" w:hAnsiTheme="minorHAnsi" w:cstheme="minorHAnsi"/>
          <w:b/>
          <w:sz w:val="22"/>
          <w:szCs w:val="22"/>
        </w:rPr>
        <w:t>J</w:t>
      </w:r>
      <w:r w:rsidR="00674EE3"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="00674EE3" w:rsidRPr="0044377D">
        <w:rPr>
          <w:rFonts w:asciiTheme="minorHAnsi" w:eastAsia="Calibri" w:hAnsiTheme="minorHAnsi" w:cstheme="minorHAnsi"/>
          <w:b/>
          <w:sz w:val="22"/>
          <w:szCs w:val="22"/>
        </w:rPr>
        <w:t>ne</w:t>
      </w:r>
      <w:r w:rsidR="00674EE3" w:rsidRPr="0044377D">
        <w:rPr>
          <w:rFonts w:asciiTheme="minorHAnsi" w:eastAsia="Calibri" w:hAnsiTheme="minorHAnsi" w:cstheme="minorHAnsi"/>
          <w:b/>
          <w:spacing w:val="6"/>
          <w:sz w:val="22"/>
          <w:szCs w:val="22"/>
        </w:rPr>
        <w:t xml:space="preserve"> </w:t>
      </w:r>
      <w:r w:rsidR="00674EE3" w:rsidRPr="0044377D">
        <w:rPr>
          <w:rFonts w:asciiTheme="minorHAnsi" w:eastAsia="Calibri" w:hAnsiTheme="minorHAnsi" w:cstheme="minorHAnsi"/>
          <w:b/>
          <w:sz w:val="22"/>
          <w:szCs w:val="22"/>
        </w:rPr>
        <w:t>20</w:t>
      </w:r>
      <w:r w:rsidR="00674EE3"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1</w:t>
      </w:r>
      <w:r w:rsidR="00674EE3" w:rsidRPr="0044377D">
        <w:rPr>
          <w:rFonts w:asciiTheme="minorHAnsi" w:eastAsia="Calibri" w:hAnsiTheme="minorHAnsi" w:cstheme="minorHAnsi"/>
          <w:b/>
          <w:sz w:val="22"/>
          <w:szCs w:val="22"/>
        </w:rPr>
        <w:t>3,</w:t>
      </w:r>
      <w:r w:rsidR="00674EE3" w:rsidRPr="0044377D">
        <w:rPr>
          <w:rFonts w:asciiTheme="minorHAnsi" w:eastAsia="Calibri" w:hAnsiTheme="minorHAnsi" w:cstheme="minorHAnsi"/>
          <w:b/>
          <w:spacing w:val="10"/>
          <w:sz w:val="22"/>
          <w:szCs w:val="22"/>
        </w:rPr>
        <w:t xml:space="preserve"> </w:t>
      </w:r>
      <w:r w:rsidR="00674EE3" w:rsidRPr="0044377D">
        <w:rPr>
          <w:rFonts w:asciiTheme="minorHAnsi" w:eastAsia="Calibri" w:hAnsiTheme="minorHAnsi" w:cstheme="minorHAnsi"/>
          <w:sz w:val="22"/>
          <w:szCs w:val="22"/>
        </w:rPr>
        <w:t>Dept</w:t>
      </w:r>
      <w:r w:rsidR="00674EE3" w:rsidRPr="0044377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="00674EE3" w:rsidRPr="0044377D">
        <w:rPr>
          <w:rFonts w:asciiTheme="minorHAnsi" w:eastAsia="Calibri" w:hAnsiTheme="minorHAnsi" w:cstheme="minorHAnsi"/>
          <w:sz w:val="22"/>
          <w:szCs w:val="22"/>
        </w:rPr>
        <w:t>of</w:t>
      </w:r>
      <w:r w:rsidR="00674EE3"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="00674EE3" w:rsidRPr="0044377D">
        <w:rPr>
          <w:rFonts w:asciiTheme="minorHAnsi" w:eastAsia="Calibri" w:hAnsiTheme="minorHAnsi" w:cstheme="minorHAnsi"/>
          <w:sz w:val="22"/>
          <w:szCs w:val="22"/>
        </w:rPr>
        <w:t>An</w:t>
      </w:r>
      <w:r w:rsidR="00674EE3" w:rsidRPr="0044377D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="00674EE3" w:rsidRPr="0044377D">
        <w:rPr>
          <w:rFonts w:asciiTheme="minorHAnsi" w:eastAsia="Calibri" w:hAnsiTheme="minorHAnsi" w:cstheme="minorHAnsi"/>
          <w:sz w:val="22"/>
          <w:szCs w:val="22"/>
        </w:rPr>
        <w:t>sthesia,</w:t>
      </w:r>
      <w:r w:rsidR="00674EE3" w:rsidRPr="0044377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="00674EE3" w:rsidRPr="0044377D">
        <w:rPr>
          <w:rFonts w:asciiTheme="minorHAnsi" w:eastAsia="Calibri" w:hAnsiTheme="minorHAnsi" w:cstheme="minorHAnsi"/>
          <w:sz w:val="22"/>
          <w:szCs w:val="22"/>
        </w:rPr>
        <w:t>P</w:t>
      </w:r>
      <w:r w:rsidR="00674EE3"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="00674EE3" w:rsidRPr="0044377D">
        <w:rPr>
          <w:rFonts w:asciiTheme="minorHAnsi" w:eastAsia="Calibri" w:hAnsiTheme="minorHAnsi" w:cstheme="minorHAnsi"/>
          <w:sz w:val="22"/>
          <w:szCs w:val="22"/>
        </w:rPr>
        <w:t>IMER</w:t>
      </w:r>
      <w:r w:rsidR="00674EE3" w:rsidRPr="0044377D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="00674EE3" w:rsidRPr="0044377D">
        <w:rPr>
          <w:rFonts w:asciiTheme="minorHAnsi" w:eastAsia="Calibri" w:hAnsiTheme="minorHAnsi" w:cstheme="minorHAnsi"/>
          <w:sz w:val="22"/>
          <w:szCs w:val="22"/>
        </w:rPr>
        <w:t>Chand</w:t>
      </w:r>
      <w:r w:rsidR="00674EE3"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="00674EE3" w:rsidRPr="0044377D">
        <w:rPr>
          <w:rFonts w:asciiTheme="minorHAnsi" w:eastAsia="Calibri" w:hAnsiTheme="minorHAnsi" w:cstheme="minorHAnsi"/>
          <w:sz w:val="22"/>
          <w:szCs w:val="22"/>
        </w:rPr>
        <w:t>garh, India</w:t>
      </w:r>
    </w:p>
    <w:p w14:paraId="10B47ECB" w14:textId="77777777" w:rsidR="0045170A" w:rsidRPr="0044377D" w:rsidRDefault="0045170A" w:rsidP="0044377D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770F328" w14:textId="77777777" w:rsidR="0045170A" w:rsidRPr="0044377D" w:rsidRDefault="0044377D" w:rsidP="0044377D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hAnsiTheme="minorHAnsi" w:cstheme="minorHAnsi"/>
          <w:sz w:val="22"/>
          <w:szCs w:val="22"/>
        </w:rPr>
        <w:pict w14:anchorId="05EDA964">
          <v:shape id="_x0000_i1029" type="#_x0000_t75" style="width:10.9pt;height:15.05pt">
            <v:imagedata r:id="rId7" o:title=""/>
          </v:shape>
        </w:pict>
      </w:r>
      <w:r w:rsidR="00674EE3" w:rsidRPr="0044377D">
        <w:rPr>
          <w:rFonts w:asciiTheme="minorHAnsi" w:hAnsiTheme="minorHAnsi" w:cstheme="minorHAnsi"/>
          <w:sz w:val="22"/>
          <w:szCs w:val="22"/>
        </w:rPr>
        <w:t xml:space="preserve">   </w:t>
      </w:r>
      <w:r w:rsidR="00674EE3" w:rsidRPr="0044377D">
        <w:rPr>
          <w:rFonts w:asciiTheme="minorHAnsi" w:eastAsia="Calibri" w:hAnsiTheme="minorHAnsi" w:cstheme="minorHAnsi"/>
          <w:b/>
          <w:sz w:val="22"/>
          <w:szCs w:val="22"/>
        </w:rPr>
        <w:t xml:space="preserve">PRHO </w:t>
      </w:r>
      <w:r w:rsidR="00674EE3" w:rsidRPr="0044377D">
        <w:rPr>
          <w:rFonts w:asciiTheme="minorHAnsi" w:eastAsia="Calibri" w:hAnsiTheme="minorHAnsi" w:cstheme="minorHAnsi"/>
          <w:b/>
          <w:spacing w:val="19"/>
          <w:sz w:val="22"/>
          <w:szCs w:val="22"/>
        </w:rPr>
        <w:t xml:space="preserve"> </w:t>
      </w:r>
      <w:r w:rsidR="00674EE3" w:rsidRPr="0044377D">
        <w:rPr>
          <w:rFonts w:asciiTheme="minorHAnsi" w:eastAsia="Calibri" w:hAnsiTheme="minorHAnsi" w:cstheme="minorHAnsi"/>
          <w:b/>
          <w:sz w:val="22"/>
          <w:szCs w:val="22"/>
        </w:rPr>
        <w:t>(</w:t>
      </w:r>
      <w:r w:rsidR="00674EE3"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="00674EE3" w:rsidRPr="0044377D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="00674EE3"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e-</w:t>
      </w:r>
      <w:r w:rsidR="00674EE3" w:rsidRPr="0044377D">
        <w:rPr>
          <w:rFonts w:asciiTheme="minorHAnsi" w:eastAsia="Calibri" w:hAnsiTheme="minorHAnsi" w:cstheme="minorHAnsi"/>
          <w:b/>
          <w:sz w:val="22"/>
          <w:szCs w:val="22"/>
        </w:rPr>
        <w:t xml:space="preserve">registration </w:t>
      </w:r>
      <w:r w:rsidR="00674EE3" w:rsidRPr="0044377D">
        <w:rPr>
          <w:rFonts w:asciiTheme="minorHAnsi" w:eastAsia="Calibri" w:hAnsiTheme="minorHAnsi" w:cstheme="minorHAnsi"/>
          <w:b/>
          <w:spacing w:val="20"/>
          <w:sz w:val="22"/>
          <w:szCs w:val="22"/>
        </w:rPr>
        <w:t xml:space="preserve"> </w:t>
      </w:r>
      <w:r w:rsidR="00674EE3" w:rsidRPr="0044377D">
        <w:rPr>
          <w:rFonts w:asciiTheme="minorHAnsi" w:eastAsia="Calibri" w:hAnsiTheme="minorHAnsi" w:cstheme="minorHAnsi"/>
          <w:b/>
          <w:sz w:val="22"/>
          <w:szCs w:val="22"/>
        </w:rPr>
        <w:t xml:space="preserve">house </w:t>
      </w:r>
      <w:r w:rsidR="00674EE3" w:rsidRPr="0044377D">
        <w:rPr>
          <w:rFonts w:asciiTheme="minorHAnsi" w:eastAsia="Calibri" w:hAnsiTheme="minorHAnsi" w:cstheme="minorHAnsi"/>
          <w:b/>
          <w:spacing w:val="20"/>
          <w:sz w:val="22"/>
          <w:szCs w:val="22"/>
        </w:rPr>
        <w:t xml:space="preserve"> </w:t>
      </w:r>
      <w:r w:rsidR="00674EE3" w:rsidRPr="0044377D">
        <w:rPr>
          <w:rFonts w:asciiTheme="minorHAnsi" w:eastAsia="Calibri" w:hAnsiTheme="minorHAnsi" w:cstheme="minorHAnsi"/>
          <w:b/>
          <w:sz w:val="22"/>
          <w:szCs w:val="22"/>
        </w:rPr>
        <w:t>off</w:t>
      </w:r>
      <w:r w:rsidR="00674EE3"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="00674EE3" w:rsidRPr="0044377D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="00674EE3"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="00674EE3" w:rsidRPr="0044377D">
        <w:rPr>
          <w:rFonts w:asciiTheme="minorHAnsi" w:eastAsia="Calibri" w:hAnsiTheme="minorHAnsi" w:cstheme="minorHAnsi"/>
          <w:b/>
          <w:sz w:val="22"/>
          <w:szCs w:val="22"/>
        </w:rPr>
        <w:t>r)</w:t>
      </w:r>
      <w:r w:rsidR="00674EE3" w:rsidRPr="0044377D">
        <w:rPr>
          <w:rFonts w:asciiTheme="minorHAnsi" w:eastAsia="Calibri" w:hAnsiTheme="minorHAnsi" w:cstheme="minorHAnsi"/>
          <w:sz w:val="22"/>
          <w:szCs w:val="22"/>
        </w:rPr>
        <w:t xml:space="preserve">: </w:t>
      </w:r>
      <w:r w:rsidR="00674EE3" w:rsidRPr="0044377D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="00674EE3" w:rsidRPr="0044377D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="00674EE3"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="00674EE3" w:rsidRPr="0044377D">
        <w:rPr>
          <w:rFonts w:asciiTheme="minorHAnsi" w:eastAsia="Calibri" w:hAnsiTheme="minorHAnsi" w:cstheme="minorHAnsi"/>
          <w:b/>
          <w:sz w:val="22"/>
          <w:szCs w:val="22"/>
        </w:rPr>
        <w:t xml:space="preserve">ril </w:t>
      </w:r>
      <w:r w:rsidR="00674EE3" w:rsidRPr="0044377D">
        <w:rPr>
          <w:rFonts w:asciiTheme="minorHAnsi" w:eastAsia="Calibri" w:hAnsiTheme="minorHAnsi" w:cstheme="minorHAnsi"/>
          <w:b/>
          <w:spacing w:val="19"/>
          <w:sz w:val="22"/>
          <w:szCs w:val="22"/>
        </w:rPr>
        <w:t xml:space="preserve"> </w:t>
      </w:r>
      <w:r w:rsidR="00674EE3" w:rsidRPr="0044377D">
        <w:rPr>
          <w:rFonts w:asciiTheme="minorHAnsi" w:eastAsia="Calibri" w:hAnsiTheme="minorHAnsi" w:cstheme="minorHAnsi"/>
          <w:b/>
          <w:sz w:val="22"/>
          <w:szCs w:val="22"/>
        </w:rPr>
        <w:t>2</w:t>
      </w:r>
      <w:r w:rsidR="00674EE3"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="00674EE3" w:rsidRPr="0044377D">
        <w:rPr>
          <w:rFonts w:asciiTheme="minorHAnsi" w:eastAsia="Calibri" w:hAnsiTheme="minorHAnsi" w:cstheme="minorHAnsi"/>
          <w:b/>
          <w:sz w:val="22"/>
          <w:szCs w:val="22"/>
        </w:rPr>
        <w:t xml:space="preserve">08 </w:t>
      </w:r>
      <w:r w:rsidR="00674EE3" w:rsidRPr="0044377D">
        <w:rPr>
          <w:rFonts w:asciiTheme="minorHAnsi" w:eastAsia="Calibri" w:hAnsiTheme="minorHAnsi" w:cstheme="minorHAnsi"/>
          <w:b/>
          <w:spacing w:val="20"/>
          <w:sz w:val="22"/>
          <w:szCs w:val="22"/>
        </w:rPr>
        <w:t xml:space="preserve"> </w:t>
      </w:r>
      <w:r w:rsidR="00674EE3" w:rsidRPr="0044377D">
        <w:rPr>
          <w:rFonts w:asciiTheme="minorHAnsi" w:eastAsia="Calibri" w:hAnsiTheme="minorHAnsi" w:cstheme="minorHAnsi"/>
          <w:b/>
          <w:sz w:val="22"/>
          <w:szCs w:val="22"/>
        </w:rPr>
        <w:t xml:space="preserve">to </w:t>
      </w:r>
      <w:r w:rsidR="00674EE3" w:rsidRPr="0044377D">
        <w:rPr>
          <w:rFonts w:asciiTheme="minorHAnsi" w:eastAsia="Calibri" w:hAnsiTheme="minorHAnsi" w:cstheme="minorHAnsi"/>
          <w:b/>
          <w:spacing w:val="20"/>
          <w:sz w:val="22"/>
          <w:szCs w:val="22"/>
        </w:rPr>
        <w:t xml:space="preserve"> </w:t>
      </w:r>
      <w:r w:rsidR="00674EE3" w:rsidRPr="0044377D">
        <w:rPr>
          <w:rFonts w:asciiTheme="minorHAnsi" w:eastAsia="Calibri" w:hAnsiTheme="minorHAnsi" w:cstheme="minorHAnsi"/>
          <w:b/>
          <w:sz w:val="22"/>
          <w:szCs w:val="22"/>
        </w:rPr>
        <w:t>Mar</w:t>
      </w:r>
      <w:r w:rsidR="00674EE3"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="00674EE3" w:rsidRPr="0044377D">
        <w:rPr>
          <w:rFonts w:asciiTheme="minorHAnsi" w:eastAsia="Calibri" w:hAnsiTheme="minorHAnsi" w:cstheme="minorHAnsi"/>
          <w:b/>
          <w:sz w:val="22"/>
          <w:szCs w:val="22"/>
        </w:rPr>
        <w:t xml:space="preserve">h </w:t>
      </w:r>
      <w:r w:rsidR="00674EE3" w:rsidRPr="0044377D">
        <w:rPr>
          <w:rFonts w:asciiTheme="minorHAnsi" w:eastAsia="Calibri" w:hAnsiTheme="minorHAnsi" w:cstheme="minorHAnsi"/>
          <w:b/>
          <w:spacing w:val="19"/>
          <w:sz w:val="22"/>
          <w:szCs w:val="22"/>
        </w:rPr>
        <w:t xml:space="preserve"> </w:t>
      </w:r>
      <w:r w:rsidR="00674EE3" w:rsidRPr="0044377D">
        <w:rPr>
          <w:rFonts w:asciiTheme="minorHAnsi" w:eastAsia="Calibri" w:hAnsiTheme="minorHAnsi" w:cstheme="minorHAnsi"/>
          <w:b/>
          <w:sz w:val="22"/>
          <w:szCs w:val="22"/>
        </w:rPr>
        <w:t>2</w:t>
      </w:r>
      <w:r w:rsidR="00674EE3"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="00674EE3" w:rsidRPr="0044377D">
        <w:rPr>
          <w:rFonts w:asciiTheme="minorHAnsi" w:eastAsia="Calibri" w:hAnsiTheme="minorHAnsi" w:cstheme="minorHAnsi"/>
          <w:b/>
          <w:sz w:val="22"/>
          <w:szCs w:val="22"/>
        </w:rPr>
        <w:t>0</w:t>
      </w:r>
      <w:r w:rsidR="00674EE3"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9</w:t>
      </w:r>
      <w:r w:rsidR="00674EE3" w:rsidRPr="0044377D">
        <w:rPr>
          <w:rFonts w:asciiTheme="minorHAnsi" w:eastAsia="Calibri" w:hAnsiTheme="minorHAnsi" w:cstheme="minorHAnsi"/>
          <w:b/>
          <w:sz w:val="22"/>
          <w:szCs w:val="22"/>
        </w:rPr>
        <w:t xml:space="preserve">, </w:t>
      </w:r>
      <w:r w:rsidR="00674EE3" w:rsidRPr="0044377D">
        <w:rPr>
          <w:rFonts w:asciiTheme="minorHAnsi" w:eastAsia="Calibri" w:hAnsiTheme="minorHAnsi" w:cstheme="minorHAnsi"/>
          <w:b/>
          <w:spacing w:val="18"/>
          <w:sz w:val="22"/>
          <w:szCs w:val="22"/>
        </w:rPr>
        <w:t xml:space="preserve"> </w:t>
      </w:r>
      <w:r w:rsidR="00674EE3" w:rsidRPr="0044377D">
        <w:rPr>
          <w:rFonts w:asciiTheme="minorHAnsi" w:eastAsia="Calibri" w:hAnsiTheme="minorHAnsi" w:cstheme="minorHAnsi"/>
          <w:sz w:val="22"/>
          <w:szCs w:val="22"/>
        </w:rPr>
        <w:t xml:space="preserve">IRT </w:t>
      </w:r>
      <w:r w:rsidR="00674EE3" w:rsidRPr="0044377D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="00674EE3" w:rsidRPr="0044377D">
        <w:rPr>
          <w:rFonts w:asciiTheme="minorHAnsi" w:eastAsia="Calibri" w:hAnsiTheme="minorHAnsi" w:cstheme="minorHAnsi"/>
          <w:sz w:val="22"/>
          <w:szCs w:val="22"/>
        </w:rPr>
        <w:t>Perundurai</w:t>
      </w:r>
    </w:p>
    <w:p w14:paraId="432D3553" w14:textId="77777777" w:rsidR="0045170A" w:rsidRPr="0044377D" w:rsidRDefault="00674EE3" w:rsidP="0044377D">
      <w:pPr>
        <w:spacing w:before="1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eastAsia="Calibri" w:hAnsiTheme="minorHAnsi" w:cstheme="minorHAnsi"/>
          <w:sz w:val="22"/>
          <w:szCs w:val="22"/>
        </w:rPr>
        <w:t>Medi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sz w:val="22"/>
          <w:szCs w:val="22"/>
        </w:rPr>
        <w:t>al Col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4377D">
        <w:rPr>
          <w:rFonts w:asciiTheme="minorHAnsi" w:eastAsia="Calibri" w:hAnsiTheme="minorHAnsi" w:cstheme="minorHAnsi"/>
          <w:sz w:val="22"/>
          <w:szCs w:val="22"/>
        </w:rPr>
        <w:t>eg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 xml:space="preserve">, Tamil </w:t>
      </w:r>
      <w:r w:rsidRPr="0044377D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44377D">
        <w:rPr>
          <w:rFonts w:asciiTheme="minorHAnsi" w:eastAsia="Calibri" w:hAnsiTheme="minorHAnsi" w:cstheme="minorHAnsi"/>
          <w:sz w:val="22"/>
          <w:szCs w:val="22"/>
        </w:rPr>
        <w:t>adu, India</w:t>
      </w:r>
    </w:p>
    <w:p w14:paraId="38638B4B" w14:textId="77777777" w:rsidR="0045170A" w:rsidRPr="0044377D" w:rsidRDefault="0045170A" w:rsidP="0044377D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DE3836D" w14:textId="77777777" w:rsidR="0045170A" w:rsidRPr="0044377D" w:rsidRDefault="00674EE3" w:rsidP="0044377D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eastAsia="Calibri" w:hAnsiTheme="minorHAnsi" w:cstheme="minorHAnsi"/>
          <w:b/>
          <w:sz w:val="22"/>
          <w:szCs w:val="22"/>
          <w:u w:color="000000"/>
        </w:rPr>
        <w:t>Key</w:t>
      </w:r>
      <w:r w:rsidRPr="0044377D">
        <w:rPr>
          <w:rFonts w:asciiTheme="minorHAnsi" w:eastAsia="Calibri" w:hAnsiTheme="minorHAnsi" w:cstheme="minorHAnsi"/>
          <w:b/>
          <w:spacing w:val="-5"/>
          <w:sz w:val="22"/>
          <w:szCs w:val="22"/>
          <w:u w:color="000000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  <w:u w:color="000000"/>
        </w:rPr>
        <w:t>Skills</w:t>
      </w:r>
    </w:p>
    <w:p w14:paraId="7C35DBDD" w14:textId="77777777" w:rsidR="0045170A" w:rsidRPr="0044377D" w:rsidRDefault="0045170A" w:rsidP="0044377D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940A35F" w14:textId="77777777" w:rsidR="0045170A" w:rsidRPr="0044377D" w:rsidRDefault="0045170A" w:rsidP="0044377D">
      <w:pPr>
        <w:rPr>
          <w:rFonts w:asciiTheme="minorHAnsi" w:hAnsiTheme="minorHAnsi" w:cstheme="minorHAnsi"/>
          <w:sz w:val="22"/>
          <w:szCs w:val="22"/>
        </w:rPr>
      </w:pPr>
    </w:p>
    <w:p w14:paraId="7FC8578A" w14:textId="77777777" w:rsidR="0045170A" w:rsidRPr="0044377D" w:rsidRDefault="0045170A" w:rsidP="0044377D">
      <w:pPr>
        <w:rPr>
          <w:rFonts w:asciiTheme="minorHAnsi" w:hAnsiTheme="minorHAnsi" w:cstheme="minorHAnsi"/>
          <w:sz w:val="22"/>
          <w:szCs w:val="22"/>
        </w:rPr>
      </w:pPr>
    </w:p>
    <w:p w14:paraId="43D335C7" w14:textId="77777777" w:rsidR="0045170A" w:rsidRPr="0044377D" w:rsidRDefault="00674EE3" w:rsidP="0044377D">
      <w:pPr>
        <w:spacing w:before="7"/>
        <w:ind w:left="820" w:right="3800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hAnsiTheme="minorHAnsi" w:cstheme="minorHAnsi"/>
          <w:sz w:val="22"/>
          <w:szCs w:val="22"/>
        </w:rPr>
        <w:pict w14:anchorId="09882332">
          <v:group id="_x0000_s1063" style="position:absolute;left:0;text-align:left;margin-left:90pt;margin-top:-.05pt;width:11.05pt;height:75.85pt;z-index:-251661312;mso-position-horizontal-relative:page" coordorigin="1800,-1" coordsize="221,1517">
            <v:shape id="_x0000_s1068" type="#_x0000_t75" style="position:absolute;left:1800;top:-1;width:221;height:294">
              <v:imagedata r:id="rId7" o:title=""/>
            </v:shape>
            <v:shape id="_x0000_s1067" type="#_x0000_t75" style="position:absolute;left:1800;top:305;width:221;height:294">
              <v:imagedata r:id="rId7" o:title=""/>
            </v:shape>
            <v:shape id="_x0000_s1066" type="#_x0000_t75" style="position:absolute;left:1800;top:611;width:221;height:294">
              <v:imagedata r:id="rId7" o:title=""/>
            </v:shape>
            <v:shape id="_x0000_s1065" type="#_x0000_t75" style="position:absolute;left:1800;top:917;width:221;height:294">
              <v:imagedata r:id="rId7" o:title=""/>
            </v:shape>
            <v:shape id="_x0000_s1064" type="#_x0000_t75" style="position:absolute;left:1800;top:1222;width:221;height:294">
              <v:imagedata r:id="rId7" o:title=""/>
            </v:shape>
            <w10:wrap anchorx="page"/>
          </v:group>
        </w:pict>
      </w:r>
      <w:r w:rsidRPr="0044377D">
        <w:rPr>
          <w:rFonts w:asciiTheme="minorHAnsi" w:eastAsia="Calibri" w:hAnsiTheme="minorHAnsi" w:cstheme="minorHAnsi"/>
          <w:sz w:val="22"/>
          <w:szCs w:val="22"/>
        </w:rPr>
        <w:t>Basic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life s</w:t>
      </w:r>
      <w:r w:rsidRPr="0044377D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44377D">
        <w:rPr>
          <w:rFonts w:asciiTheme="minorHAnsi" w:eastAsia="Calibri" w:hAnsiTheme="minorHAnsi" w:cstheme="minorHAnsi"/>
          <w:sz w:val="22"/>
          <w:szCs w:val="22"/>
        </w:rPr>
        <w:t>pport &amp;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Ad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4377D">
        <w:rPr>
          <w:rFonts w:asciiTheme="minorHAnsi" w:eastAsia="Calibri" w:hAnsiTheme="minorHAnsi" w:cstheme="minorHAnsi"/>
          <w:sz w:val="22"/>
          <w:szCs w:val="22"/>
        </w:rPr>
        <w:t>anced C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sz w:val="22"/>
          <w:szCs w:val="22"/>
        </w:rPr>
        <w:t>rd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4377D">
        <w:rPr>
          <w:rFonts w:asciiTheme="minorHAnsi" w:eastAsia="Calibri" w:hAnsiTheme="minorHAnsi" w:cstheme="minorHAnsi"/>
          <w:sz w:val="22"/>
          <w:szCs w:val="22"/>
        </w:rPr>
        <w:t>ac Life Sup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4377D">
        <w:rPr>
          <w:rFonts w:asciiTheme="minorHAnsi" w:eastAsia="Calibri" w:hAnsiTheme="minorHAnsi" w:cstheme="minorHAnsi"/>
          <w:sz w:val="22"/>
          <w:szCs w:val="22"/>
        </w:rPr>
        <w:t>ort Venepun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sz w:val="22"/>
          <w:szCs w:val="22"/>
        </w:rPr>
        <w:t>t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4377D">
        <w:rPr>
          <w:rFonts w:asciiTheme="minorHAnsi" w:eastAsia="Calibri" w:hAnsiTheme="minorHAnsi" w:cstheme="minorHAnsi"/>
          <w:sz w:val="22"/>
          <w:szCs w:val="22"/>
        </w:rPr>
        <w:t>re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/ Central vein cannulati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4377D">
        <w:rPr>
          <w:rFonts w:asciiTheme="minorHAnsi" w:eastAsia="Calibri" w:hAnsiTheme="minorHAnsi" w:cstheme="minorHAnsi"/>
          <w:sz w:val="22"/>
          <w:szCs w:val="22"/>
        </w:rPr>
        <w:t>n Periph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ral arte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44377D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sz w:val="22"/>
          <w:szCs w:val="22"/>
        </w:rPr>
        <w:t>annu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4377D">
        <w:rPr>
          <w:rFonts w:asciiTheme="minorHAnsi" w:eastAsia="Calibri" w:hAnsiTheme="minorHAnsi" w:cstheme="minorHAnsi"/>
          <w:sz w:val="22"/>
          <w:szCs w:val="22"/>
        </w:rPr>
        <w:t>ation (adult and pediat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4377D">
        <w:rPr>
          <w:rFonts w:asciiTheme="minorHAnsi" w:eastAsia="Calibri" w:hAnsiTheme="minorHAnsi" w:cstheme="minorHAnsi"/>
          <w:sz w:val="22"/>
          <w:szCs w:val="22"/>
        </w:rPr>
        <w:t>c) Pulm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4377D">
        <w:rPr>
          <w:rFonts w:asciiTheme="minorHAnsi" w:eastAsia="Calibri" w:hAnsiTheme="minorHAnsi" w:cstheme="minorHAnsi"/>
          <w:sz w:val="22"/>
          <w:szCs w:val="22"/>
        </w:rPr>
        <w:t>nary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Artery ca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4377D">
        <w:rPr>
          <w:rFonts w:asciiTheme="minorHAnsi" w:eastAsia="Calibri" w:hAnsiTheme="minorHAnsi" w:cstheme="minorHAnsi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4377D">
        <w:rPr>
          <w:rFonts w:asciiTheme="minorHAnsi" w:eastAsia="Calibri" w:hAnsiTheme="minorHAnsi" w:cstheme="minorHAnsi"/>
          <w:sz w:val="22"/>
          <w:szCs w:val="22"/>
        </w:rPr>
        <w:t>eriz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sz w:val="22"/>
          <w:szCs w:val="22"/>
        </w:rPr>
        <w:t>tion.</w:t>
      </w:r>
    </w:p>
    <w:p w14:paraId="18C2FBD2" w14:textId="77777777" w:rsidR="0045170A" w:rsidRPr="0044377D" w:rsidRDefault="00674EE3" w:rsidP="0044377D">
      <w:pPr>
        <w:spacing w:before="1"/>
        <w:ind w:left="820" w:right="79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eastAsia="Calibri" w:hAnsiTheme="minorHAnsi" w:cstheme="minorHAnsi"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ntral</w:t>
      </w:r>
      <w:r w:rsidRPr="0044377D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4377D">
        <w:rPr>
          <w:rFonts w:asciiTheme="minorHAnsi" w:eastAsia="Calibri" w:hAnsiTheme="minorHAnsi" w:cstheme="minorHAnsi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4377D">
        <w:rPr>
          <w:rFonts w:asciiTheme="minorHAnsi" w:eastAsia="Calibri" w:hAnsiTheme="minorHAnsi" w:cstheme="minorHAnsi"/>
          <w:sz w:val="22"/>
          <w:szCs w:val="22"/>
        </w:rPr>
        <w:t>ra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44377D">
        <w:rPr>
          <w:rFonts w:asciiTheme="minorHAnsi" w:eastAsia="Calibri" w:hAnsiTheme="minorHAnsi" w:cstheme="minorHAnsi"/>
          <w:sz w:val="22"/>
          <w:szCs w:val="22"/>
        </w:rPr>
        <w:t>ial</w:t>
      </w:r>
      <w:r w:rsidRPr="0044377D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Blo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sz w:val="22"/>
          <w:szCs w:val="22"/>
        </w:rPr>
        <w:t>ks</w:t>
      </w:r>
      <w:r w:rsidRPr="0044377D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and</w:t>
      </w:r>
      <w:r w:rsidRPr="0044377D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Periph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ral</w:t>
      </w:r>
      <w:r w:rsidRPr="0044377D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n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rve</w:t>
      </w:r>
      <w:r w:rsidRPr="0044377D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4377D">
        <w:rPr>
          <w:rFonts w:asciiTheme="minorHAnsi" w:eastAsia="Calibri" w:hAnsiTheme="minorHAnsi" w:cstheme="minorHAnsi"/>
          <w:sz w:val="22"/>
          <w:szCs w:val="22"/>
        </w:rPr>
        <w:t>locks</w:t>
      </w:r>
      <w:r w:rsidRPr="0044377D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including</w:t>
      </w:r>
      <w:r w:rsidRPr="0044377D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ultraso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4377D">
        <w:rPr>
          <w:rFonts w:asciiTheme="minorHAnsi" w:eastAsia="Calibri" w:hAnsiTheme="minorHAnsi" w:cstheme="minorHAnsi"/>
          <w:sz w:val="22"/>
          <w:szCs w:val="22"/>
        </w:rPr>
        <w:t>nd</w:t>
      </w:r>
      <w:r w:rsidRPr="0044377D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guided</w:t>
      </w:r>
      <w:r w:rsidRPr="0044377D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ne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44377D">
        <w:rPr>
          <w:rFonts w:asciiTheme="minorHAnsi" w:eastAsia="Calibri" w:hAnsiTheme="minorHAnsi" w:cstheme="minorHAnsi"/>
          <w:sz w:val="22"/>
          <w:szCs w:val="22"/>
        </w:rPr>
        <w:t xml:space="preserve">ve blocks and 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4377D">
        <w:rPr>
          <w:rFonts w:asciiTheme="minorHAnsi" w:eastAsia="Calibri" w:hAnsiTheme="minorHAnsi" w:cstheme="minorHAnsi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diatric n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ura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44377D">
        <w:rPr>
          <w:rFonts w:asciiTheme="minorHAnsi" w:eastAsia="Calibri" w:hAnsiTheme="minorHAnsi" w:cstheme="minorHAnsi"/>
          <w:sz w:val="22"/>
          <w:szCs w:val="22"/>
        </w:rPr>
        <w:t>ial bloc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44377D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0B4369AE" w14:textId="77777777" w:rsidR="0045170A" w:rsidRPr="0044377D" w:rsidRDefault="00674EE3" w:rsidP="0044377D">
      <w:pPr>
        <w:spacing w:before="11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eastAsia="Calibri" w:hAnsiTheme="minorHAnsi" w:cstheme="minorHAnsi"/>
          <w:sz w:val="22"/>
          <w:szCs w:val="22"/>
        </w:rPr>
        <w:t>Epidural c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4377D">
        <w:rPr>
          <w:rFonts w:asciiTheme="minorHAnsi" w:eastAsia="Calibri" w:hAnsiTheme="minorHAnsi" w:cstheme="minorHAnsi"/>
          <w:sz w:val="22"/>
          <w:szCs w:val="22"/>
        </w:rPr>
        <w:t>het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ri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44377D">
        <w:rPr>
          <w:rFonts w:asciiTheme="minorHAnsi" w:eastAsia="Calibri" w:hAnsiTheme="minorHAnsi" w:cstheme="minorHAnsi"/>
          <w:sz w:val="22"/>
          <w:szCs w:val="22"/>
        </w:rPr>
        <w:t>ation (Lumbar and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Th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4377D">
        <w:rPr>
          <w:rFonts w:asciiTheme="minorHAnsi" w:eastAsia="Calibri" w:hAnsiTheme="minorHAnsi" w:cstheme="minorHAnsi"/>
          <w:sz w:val="22"/>
          <w:szCs w:val="22"/>
        </w:rPr>
        <w:t>ra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sz w:val="22"/>
          <w:szCs w:val="22"/>
        </w:rPr>
        <w:t>i</w:t>
      </w:r>
      <w:r w:rsidRPr="0044377D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sz w:val="22"/>
          <w:szCs w:val="22"/>
        </w:rPr>
        <w:t>, &gt; 3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44377D">
        <w:rPr>
          <w:rFonts w:asciiTheme="minorHAnsi" w:eastAsia="Calibri" w:hAnsiTheme="minorHAnsi" w:cstheme="minorHAnsi"/>
          <w:sz w:val="22"/>
          <w:szCs w:val="22"/>
        </w:rPr>
        <w:t>0)</w:t>
      </w:r>
    </w:p>
    <w:p w14:paraId="3439E924" w14:textId="77777777" w:rsidR="0045170A" w:rsidRPr="0044377D" w:rsidRDefault="00674EE3" w:rsidP="0044377D">
      <w:pPr>
        <w:spacing w:before="13"/>
        <w:ind w:left="820" w:right="1430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eastAsia="Calibri" w:hAnsiTheme="minorHAnsi" w:cstheme="minorHAnsi"/>
          <w:sz w:val="22"/>
          <w:szCs w:val="22"/>
        </w:rPr>
        <w:t>Nas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4377D">
        <w:rPr>
          <w:rFonts w:asciiTheme="minorHAnsi" w:eastAsia="Calibri" w:hAnsiTheme="minorHAnsi" w:cstheme="minorHAnsi"/>
          <w:sz w:val="22"/>
          <w:szCs w:val="22"/>
        </w:rPr>
        <w:t>tra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sz w:val="22"/>
          <w:szCs w:val="22"/>
        </w:rPr>
        <w:t>h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al and Endotra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sz w:val="22"/>
          <w:szCs w:val="22"/>
        </w:rPr>
        <w:t>h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al intubations (Adult, Pediatr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4377D">
        <w:rPr>
          <w:rFonts w:asciiTheme="minorHAnsi" w:eastAsia="Calibri" w:hAnsiTheme="minorHAnsi" w:cstheme="minorHAnsi"/>
          <w:sz w:val="22"/>
          <w:szCs w:val="22"/>
        </w:rPr>
        <w:t xml:space="preserve">c </w:t>
      </w:r>
      <w:r w:rsidRPr="0044377D">
        <w:rPr>
          <w:rFonts w:asciiTheme="minorHAnsi" w:eastAsia="Calibri" w:hAnsiTheme="minorHAnsi" w:cstheme="minorHAnsi"/>
          <w:sz w:val="22"/>
          <w:szCs w:val="22"/>
        </w:rPr>
        <w:t>and Neonatal) R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trograde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and Fibr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optic intubations</w:t>
      </w:r>
    </w:p>
    <w:p w14:paraId="2CB1D502" w14:textId="77777777" w:rsidR="0045170A" w:rsidRPr="0044377D" w:rsidRDefault="00674EE3" w:rsidP="0044377D">
      <w:pPr>
        <w:spacing w:before="3"/>
        <w:ind w:left="820" w:right="4161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eastAsia="Calibri" w:hAnsiTheme="minorHAnsi" w:cstheme="minorHAnsi"/>
          <w:sz w:val="22"/>
          <w:szCs w:val="22"/>
        </w:rPr>
        <w:t>Trach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os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4377D">
        <w:rPr>
          <w:rFonts w:asciiTheme="minorHAnsi" w:eastAsia="Calibri" w:hAnsiTheme="minorHAnsi" w:cstheme="minorHAnsi"/>
          <w:sz w:val="22"/>
          <w:szCs w:val="22"/>
        </w:rPr>
        <w:t xml:space="preserve">omy (under 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4377D">
        <w:rPr>
          <w:rFonts w:asciiTheme="minorHAnsi" w:eastAsia="Calibri" w:hAnsiTheme="minorHAnsi" w:cstheme="minorHAnsi"/>
          <w:sz w:val="22"/>
          <w:szCs w:val="22"/>
        </w:rPr>
        <w:t>upervi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4377D">
        <w:rPr>
          <w:rFonts w:asciiTheme="minorHAnsi" w:eastAsia="Calibri" w:hAnsiTheme="minorHAnsi" w:cstheme="minorHAnsi"/>
          <w:sz w:val="22"/>
          <w:szCs w:val="22"/>
        </w:rPr>
        <w:t>ion) Manag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ment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44377D">
        <w:rPr>
          <w:rFonts w:asciiTheme="minorHAnsi" w:eastAsia="Calibri" w:hAnsiTheme="minorHAnsi" w:cstheme="minorHAnsi"/>
          <w:sz w:val="22"/>
          <w:szCs w:val="22"/>
        </w:rPr>
        <w:t>entil</w:t>
      </w:r>
      <w:r w:rsidRPr="0044377D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sz w:val="22"/>
          <w:szCs w:val="22"/>
        </w:rPr>
        <w:t>tors and its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sz w:val="22"/>
          <w:szCs w:val="22"/>
        </w:rPr>
        <w:t>essories Transportation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of critically</w:t>
      </w:r>
      <w:r w:rsidRPr="0044377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ill patien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4377D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D4579C7" w14:textId="77777777" w:rsidR="0045170A" w:rsidRPr="0044377D" w:rsidRDefault="00674EE3" w:rsidP="0044377D">
      <w:pPr>
        <w:spacing w:before="3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eastAsia="Calibri" w:hAnsiTheme="minorHAnsi" w:cstheme="minorHAnsi"/>
          <w:sz w:val="22"/>
          <w:szCs w:val="22"/>
        </w:rPr>
        <w:t>Manag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ment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of di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44377D">
        <w:rPr>
          <w:rFonts w:asciiTheme="minorHAnsi" w:eastAsia="Calibri" w:hAnsiTheme="minorHAnsi" w:cstheme="minorHAnsi"/>
          <w:sz w:val="22"/>
          <w:szCs w:val="22"/>
        </w:rPr>
        <w:t>ficult airw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sz w:val="22"/>
          <w:szCs w:val="22"/>
        </w:rPr>
        <w:t>y and labor analg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sia</w:t>
      </w:r>
    </w:p>
    <w:p w14:paraId="2D5DAF25" w14:textId="77777777" w:rsidR="0045170A" w:rsidRPr="0044377D" w:rsidRDefault="00674EE3" w:rsidP="0044377D">
      <w:pPr>
        <w:spacing w:before="13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hAnsiTheme="minorHAnsi" w:cstheme="minorHAnsi"/>
          <w:sz w:val="22"/>
          <w:szCs w:val="22"/>
        </w:rPr>
        <w:pict w14:anchorId="46BAF2AC">
          <v:group id="_x0000_s1054" style="position:absolute;left:0;text-align:left;margin-left:90pt;margin-top:-106.8pt;width:11.05pt;height:121.75pt;z-index:-251660288;mso-position-horizontal-relative:page" coordorigin="1800,-2136" coordsize="221,2435">
            <v:shape id="_x0000_s1062" type="#_x0000_t75" style="position:absolute;left:1800;top:-2136;width:221;height:294">
              <v:imagedata r:id="rId7" o:title=""/>
            </v:shape>
            <v:shape id="_x0000_s1061" type="#_x0000_t75" style="position:absolute;left:1800;top:-1830;width:221;height:294">
              <v:imagedata r:id="rId7" o:title=""/>
            </v:shape>
            <v:shape id="_x0000_s1060" type="#_x0000_t75" style="position:absolute;left:1800;top:-1524;width:221;height:294">
              <v:imagedata r:id="rId7" o:title=""/>
            </v:shape>
            <v:shape id="_x0000_s1059" type="#_x0000_t75" style="position:absolute;left:1800;top:-1218;width:221;height:294">
              <v:imagedata r:id="rId7" o:title=""/>
            </v:shape>
            <v:shape id="_x0000_s1058" type="#_x0000_t75" style="position:absolute;left:1800;top:-913;width:221;height:294">
              <v:imagedata r:id="rId7" o:title=""/>
            </v:shape>
            <v:shape id="_x0000_s1057" type="#_x0000_t75" style="position:absolute;left:1800;top:-607;width:221;height:294">
              <v:imagedata r:id="rId7" o:title=""/>
            </v:shape>
            <v:shape id="_x0000_s1056" type="#_x0000_t75" style="position:absolute;left:1800;top:-301;width:221;height:294">
              <v:imagedata r:id="rId7" o:title=""/>
            </v:shape>
            <v:shape id="_x0000_s1055" type="#_x0000_t75" style="position:absolute;left:1800;top:5;width:221;height:294">
              <v:imagedata r:id="rId7" o:title=""/>
            </v:shape>
            <w10:wrap anchorx="page"/>
          </v:group>
        </w:pict>
      </w:r>
      <w:r w:rsidRPr="0044377D">
        <w:rPr>
          <w:rFonts w:asciiTheme="minorHAnsi" w:eastAsia="Calibri" w:hAnsiTheme="minorHAnsi" w:cstheme="minorHAnsi"/>
          <w:sz w:val="22"/>
          <w:szCs w:val="22"/>
        </w:rPr>
        <w:t>Ultrasound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44377D">
        <w:rPr>
          <w:rFonts w:asciiTheme="minorHAnsi" w:eastAsia="Calibri" w:hAnsiTheme="minorHAnsi" w:cstheme="minorHAnsi"/>
          <w:sz w:val="22"/>
          <w:szCs w:val="22"/>
        </w:rPr>
        <w:t>maging skills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for em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rgen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sz w:val="22"/>
          <w:szCs w:val="22"/>
        </w:rPr>
        <w:t>y and cr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4377D">
        <w:rPr>
          <w:rFonts w:asciiTheme="minorHAnsi" w:eastAsia="Calibri" w:hAnsiTheme="minorHAnsi" w:cstheme="minorHAnsi"/>
          <w:sz w:val="22"/>
          <w:szCs w:val="22"/>
        </w:rPr>
        <w:t>tic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sz w:val="22"/>
          <w:szCs w:val="22"/>
        </w:rPr>
        <w:t>l c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sz w:val="22"/>
          <w:szCs w:val="22"/>
        </w:rPr>
        <w:t>re</w:t>
      </w:r>
    </w:p>
    <w:p w14:paraId="7E14EED6" w14:textId="77777777" w:rsidR="0045170A" w:rsidRPr="0044377D" w:rsidRDefault="0045170A" w:rsidP="0044377D">
      <w:pPr>
        <w:rPr>
          <w:rFonts w:asciiTheme="minorHAnsi" w:hAnsiTheme="minorHAnsi" w:cstheme="minorHAnsi"/>
          <w:sz w:val="22"/>
          <w:szCs w:val="22"/>
        </w:rPr>
      </w:pPr>
    </w:p>
    <w:p w14:paraId="041B8421" w14:textId="77777777" w:rsidR="0045170A" w:rsidRPr="0044377D" w:rsidRDefault="0045170A" w:rsidP="0044377D">
      <w:pPr>
        <w:rPr>
          <w:rFonts w:asciiTheme="minorHAnsi" w:hAnsiTheme="minorHAnsi" w:cstheme="minorHAnsi"/>
          <w:sz w:val="22"/>
          <w:szCs w:val="22"/>
        </w:rPr>
      </w:pPr>
    </w:p>
    <w:p w14:paraId="2EA8872F" w14:textId="77777777" w:rsidR="0045170A" w:rsidRPr="0044377D" w:rsidRDefault="00674EE3" w:rsidP="0044377D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eastAsia="Calibri" w:hAnsiTheme="minorHAnsi" w:cstheme="minorHAnsi"/>
          <w:b/>
          <w:sz w:val="22"/>
          <w:szCs w:val="22"/>
          <w:u w:color="000000"/>
        </w:rPr>
        <w:t>Cl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i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n</w:t>
      </w:r>
      <w:r w:rsidRPr="0044377D">
        <w:rPr>
          <w:rFonts w:asciiTheme="minorHAnsi" w:eastAsia="Calibri" w:hAnsiTheme="minorHAnsi" w:cstheme="minorHAnsi"/>
          <w:b/>
          <w:sz w:val="22"/>
          <w:szCs w:val="22"/>
          <w:u w:color="000000"/>
        </w:rPr>
        <w:t>ical</w:t>
      </w:r>
      <w:r w:rsidRPr="0044377D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  <w:u w:color="000000"/>
        </w:rPr>
        <w:t>a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n</w:t>
      </w:r>
      <w:r w:rsidRPr="0044377D">
        <w:rPr>
          <w:rFonts w:asciiTheme="minorHAnsi" w:eastAsia="Calibri" w:hAnsiTheme="minorHAnsi" w:cstheme="minorHAnsi"/>
          <w:b/>
          <w:sz w:val="22"/>
          <w:szCs w:val="22"/>
          <w:u w:color="000000"/>
        </w:rPr>
        <w:t>d</w:t>
      </w:r>
      <w:r w:rsidRPr="0044377D">
        <w:rPr>
          <w:rFonts w:asciiTheme="minorHAnsi" w:eastAsia="Calibri" w:hAnsiTheme="minorHAnsi" w:cstheme="minorHAnsi"/>
          <w:b/>
          <w:spacing w:val="-5"/>
          <w:sz w:val="22"/>
          <w:szCs w:val="22"/>
          <w:u w:color="000000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  <w:u w:color="000000"/>
        </w:rPr>
        <w:t>Teaching</w:t>
      </w:r>
      <w:r w:rsidRPr="0044377D">
        <w:rPr>
          <w:rFonts w:asciiTheme="minorHAnsi" w:eastAsia="Calibri" w:hAnsiTheme="minorHAnsi" w:cstheme="minorHAnsi"/>
          <w:b/>
          <w:spacing w:val="-11"/>
          <w:sz w:val="22"/>
          <w:szCs w:val="22"/>
          <w:u w:color="000000"/>
        </w:rPr>
        <w:t xml:space="preserve"> 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E</w:t>
      </w:r>
      <w:r w:rsidRPr="0044377D">
        <w:rPr>
          <w:rFonts w:asciiTheme="minorHAnsi" w:eastAsia="Calibri" w:hAnsiTheme="minorHAnsi" w:cstheme="minorHAnsi"/>
          <w:b/>
          <w:sz w:val="22"/>
          <w:szCs w:val="22"/>
          <w:u w:color="000000"/>
        </w:rPr>
        <w:t>xperien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c</w:t>
      </w:r>
      <w:r w:rsidRPr="0044377D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</w:p>
    <w:p w14:paraId="1256DB76" w14:textId="77777777" w:rsidR="0045170A" w:rsidRPr="0044377D" w:rsidRDefault="0045170A" w:rsidP="0044377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92DF8FD" w14:textId="77777777" w:rsidR="0045170A" w:rsidRPr="0044377D" w:rsidRDefault="0045170A" w:rsidP="0044377D">
      <w:pPr>
        <w:rPr>
          <w:rFonts w:asciiTheme="minorHAnsi" w:hAnsiTheme="minorHAnsi" w:cstheme="minorHAnsi"/>
          <w:sz w:val="22"/>
          <w:szCs w:val="22"/>
        </w:rPr>
      </w:pPr>
    </w:p>
    <w:p w14:paraId="63B5C173" w14:textId="77777777" w:rsidR="0045170A" w:rsidRPr="0044377D" w:rsidRDefault="0045170A" w:rsidP="0044377D">
      <w:pPr>
        <w:rPr>
          <w:rFonts w:asciiTheme="minorHAnsi" w:hAnsiTheme="minorHAnsi" w:cstheme="minorHAnsi"/>
          <w:sz w:val="22"/>
          <w:szCs w:val="22"/>
        </w:rPr>
      </w:pPr>
    </w:p>
    <w:p w14:paraId="4ECB33D1" w14:textId="77777777" w:rsidR="0045170A" w:rsidRPr="0044377D" w:rsidRDefault="00674EE3" w:rsidP="0044377D">
      <w:pPr>
        <w:spacing w:before="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eastAsia="Calibri" w:hAnsiTheme="minorHAnsi" w:cstheme="minorHAnsi"/>
          <w:b/>
          <w:sz w:val="22"/>
          <w:szCs w:val="22"/>
        </w:rPr>
        <w:t>GAN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PITAL:</w:t>
      </w:r>
      <w:r w:rsidRPr="0044377D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 xml:space="preserve">st 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2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 xml:space="preserve">013 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 xml:space="preserve">o 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 xml:space="preserve">ll 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ate</w:t>
      </w:r>
    </w:p>
    <w:p w14:paraId="648FA700" w14:textId="77777777" w:rsidR="0045170A" w:rsidRPr="0044377D" w:rsidRDefault="0045170A" w:rsidP="0044377D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6068F2D" w14:textId="77777777" w:rsidR="0045170A" w:rsidRPr="0044377D" w:rsidRDefault="00674EE3" w:rsidP="0044377D">
      <w:pPr>
        <w:ind w:left="100" w:right="128"/>
        <w:rPr>
          <w:rFonts w:asciiTheme="minorHAnsi" w:eastAsia="Calibri" w:hAnsiTheme="minorHAnsi" w:cstheme="minorHAnsi"/>
          <w:sz w:val="22"/>
          <w:szCs w:val="22"/>
        </w:rPr>
        <w:sectPr w:rsidR="0045170A" w:rsidRPr="0044377D">
          <w:footerReference w:type="default" r:id="rId9"/>
          <w:pgSz w:w="12240" w:h="15840"/>
          <w:pgMar w:top="1140" w:right="1320" w:bottom="280" w:left="1340" w:header="0" w:footer="769" w:gutter="0"/>
          <w:pgNumType w:start="2"/>
          <w:cols w:space="720"/>
        </w:sectPr>
      </w:pPr>
      <w:r w:rsidRPr="0044377D">
        <w:rPr>
          <w:rFonts w:asciiTheme="minorHAnsi" w:eastAsia="Calibri" w:hAnsiTheme="minorHAnsi" w:cstheme="minorHAnsi"/>
          <w:sz w:val="22"/>
          <w:szCs w:val="22"/>
        </w:rPr>
        <w:t>A te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44377D">
        <w:rPr>
          <w:rFonts w:asciiTheme="minorHAnsi" w:eastAsia="Calibri" w:hAnsiTheme="minorHAnsi" w:cstheme="minorHAnsi"/>
          <w:sz w:val="22"/>
          <w:szCs w:val="22"/>
        </w:rPr>
        <w:t>tiary l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 xml:space="preserve">vel trauma 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sz w:val="22"/>
          <w:szCs w:val="22"/>
        </w:rPr>
        <w:t>are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sz w:val="22"/>
          <w:szCs w:val="22"/>
        </w:rPr>
        <w:t>ent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 xml:space="preserve">r. 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Three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years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of exp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rien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sz w:val="22"/>
          <w:szCs w:val="22"/>
        </w:rPr>
        <w:t>e in R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gion</w:t>
      </w:r>
      <w:r w:rsidRPr="0044377D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44377D">
        <w:rPr>
          <w:rFonts w:asciiTheme="minorHAnsi" w:eastAsia="Calibri" w:hAnsiTheme="minorHAnsi" w:cstheme="minorHAnsi"/>
          <w:sz w:val="22"/>
          <w:szCs w:val="22"/>
        </w:rPr>
        <w:t>and Trauma anesthesia,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Pediatric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4377D">
        <w:rPr>
          <w:rFonts w:asciiTheme="minorHAnsi" w:eastAsia="Calibri" w:hAnsiTheme="minorHAnsi" w:cstheme="minorHAnsi"/>
          <w:sz w:val="22"/>
          <w:szCs w:val="22"/>
        </w:rPr>
        <w:t>esth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sia, di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44377D">
        <w:rPr>
          <w:rFonts w:asciiTheme="minorHAnsi" w:eastAsia="Calibri" w:hAnsiTheme="minorHAnsi" w:cstheme="minorHAnsi"/>
          <w:sz w:val="22"/>
          <w:szCs w:val="22"/>
        </w:rPr>
        <w:t>ficult airway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manag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ment, managing trauma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sz w:val="22"/>
          <w:szCs w:val="22"/>
        </w:rPr>
        <w:t>se that includ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s tr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sz w:val="22"/>
          <w:szCs w:val="22"/>
        </w:rPr>
        <w:t>uma r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susc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4377D">
        <w:rPr>
          <w:rFonts w:asciiTheme="minorHAnsi" w:eastAsia="Calibri" w:hAnsiTheme="minorHAnsi" w:cstheme="minorHAnsi"/>
          <w:sz w:val="22"/>
          <w:szCs w:val="22"/>
        </w:rPr>
        <w:t>tation and ICU manag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ment. As a faculty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in te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sz w:val="22"/>
          <w:szCs w:val="22"/>
        </w:rPr>
        <w:t>ching po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4377D">
        <w:rPr>
          <w:rFonts w:asciiTheme="minorHAnsi" w:eastAsia="Calibri" w:hAnsiTheme="minorHAnsi" w:cstheme="minorHAnsi"/>
          <w:sz w:val="22"/>
          <w:szCs w:val="22"/>
        </w:rPr>
        <w:t>t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g</w:t>
      </w:r>
      <w:r w:rsidRPr="0044377D">
        <w:rPr>
          <w:rFonts w:asciiTheme="minorHAnsi" w:eastAsia="Calibri" w:hAnsiTheme="minorHAnsi" w:cstheme="minorHAnsi"/>
          <w:sz w:val="22"/>
          <w:szCs w:val="22"/>
        </w:rPr>
        <w:t>raduate D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4377D">
        <w:rPr>
          <w:rFonts w:asciiTheme="minorHAnsi" w:eastAsia="Calibri" w:hAnsiTheme="minorHAnsi" w:cstheme="minorHAnsi"/>
          <w:sz w:val="22"/>
          <w:szCs w:val="22"/>
        </w:rPr>
        <w:t xml:space="preserve">B students and 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4377D">
        <w:rPr>
          <w:rFonts w:asciiTheme="minorHAnsi" w:eastAsia="Calibri" w:hAnsiTheme="minorHAnsi" w:cstheme="minorHAnsi"/>
          <w:sz w:val="22"/>
          <w:szCs w:val="22"/>
        </w:rPr>
        <w:t xml:space="preserve">ost doctoral 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sz w:val="22"/>
          <w:szCs w:val="22"/>
        </w:rPr>
        <w:t>ertifica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4377D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sz w:val="22"/>
          <w:szCs w:val="22"/>
        </w:rPr>
        <w:t>ourse fel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4377D">
        <w:rPr>
          <w:rFonts w:asciiTheme="minorHAnsi" w:eastAsia="Calibri" w:hAnsiTheme="minorHAnsi" w:cstheme="minorHAnsi"/>
          <w:sz w:val="22"/>
          <w:szCs w:val="22"/>
        </w:rPr>
        <w:t>ows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44377D">
        <w:rPr>
          <w:rFonts w:asciiTheme="minorHAnsi" w:eastAsia="Calibri" w:hAnsiTheme="minorHAnsi" w:cstheme="minorHAnsi"/>
          <w:sz w:val="22"/>
          <w:szCs w:val="22"/>
        </w:rPr>
        <w:t>regi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4377D">
        <w:rPr>
          <w:rFonts w:asciiTheme="minorHAnsi" w:eastAsia="Calibri" w:hAnsiTheme="minorHAnsi" w:cstheme="minorHAnsi"/>
          <w:sz w:val="22"/>
          <w:szCs w:val="22"/>
        </w:rPr>
        <w:t>nal anesthe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4377D">
        <w:rPr>
          <w:rFonts w:asciiTheme="minorHAnsi" w:eastAsia="Calibri" w:hAnsiTheme="minorHAnsi" w:cstheme="minorHAnsi"/>
          <w:sz w:val="22"/>
          <w:szCs w:val="22"/>
        </w:rPr>
        <w:t>ia under Dr MGR Medi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sz w:val="22"/>
          <w:szCs w:val="22"/>
        </w:rPr>
        <w:t>al Un</w:t>
      </w:r>
      <w:r w:rsidRPr="0044377D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4377D">
        <w:rPr>
          <w:rFonts w:asciiTheme="minorHAnsi" w:eastAsia="Calibri" w:hAnsiTheme="minorHAnsi" w:cstheme="minorHAnsi"/>
          <w:sz w:val="22"/>
          <w:szCs w:val="22"/>
        </w:rPr>
        <w:t>versity.</w:t>
      </w:r>
    </w:p>
    <w:p w14:paraId="74AFABED" w14:textId="77777777" w:rsidR="0045170A" w:rsidRPr="0044377D" w:rsidRDefault="00674EE3" w:rsidP="0044377D">
      <w:pPr>
        <w:spacing w:before="44"/>
        <w:ind w:left="100" w:right="723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eastAsia="Calibri" w:hAnsiTheme="minorHAnsi" w:cstheme="minorHAnsi"/>
          <w:b/>
          <w:sz w:val="22"/>
          <w:szCs w:val="22"/>
        </w:rPr>
        <w:lastRenderedPageBreak/>
        <w:t xml:space="preserve">Post 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radu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te I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stitute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 xml:space="preserve">of Medical 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cation a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d Res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 xml:space="preserve">arch 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(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 xml:space="preserve">IMER), Chandigarh, 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44377D">
        <w:rPr>
          <w:rFonts w:asciiTheme="minorHAnsi" w:eastAsia="Calibri" w:hAnsiTheme="minorHAnsi" w:cstheme="minorHAnsi"/>
          <w:b/>
          <w:spacing w:val="3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1263A999" w14:textId="77777777" w:rsidR="0045170A" w:rsidRPr="0044377D" w:rsidRDefault="0045170A" w:rsidP="0044377D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46E07DC" w14:textId="77777777" w:rsidR="0045170A" w:rsidRPr="0044377D" w:rsidRDefault="00674EE3" w:rsidP="0044377D">
      <w:pPr>
        <w:ind w:left="100" w:right="17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eastAsia="Calibri" w:hAnsiTheme="minorHAnsi" w:cstheme="minorHAnsi"/>
          <w:sz w:val="22"/>
          <w:szCs w:val="22"/>
        </w:rPr>
        <w:t>It</w:t>
      </w:r>
      <w:r w:rsidRPr="0044377D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is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one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of the pr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stigi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4377D">
        <w:rPr>
          <w:rFonts w:asciiTheme="minorHAnsi" w:eastAsia="Calibri" w:hAnsiTheme="minorHAnsi" w:cstheme="minorHAnsi"/>
          <w:sz w:val="22"/>
          <w:szCs w:val="22"/>
        </w:rPr>
        <w:t xml:space="preserve">us </w:t>
      </w:r>
      <w:r w:rsidRPr="0044377D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sz w:val="22"/>
          <w:szCs w:val="22"/>
        </w:rPr>
        <w:t>pex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r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fe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44377D">
        <w:rPr>
          <w:rFonts w:asciiTheme="minorHAnsi" w:eastAsia="Calibri" w:hAnsiTheme="minorHAnsi" w:cstheme="minorHAnsi"/>
          <w:sz w:val="22"/>
          <w:szCs w:val="22"/>
        </w:rPr>
        <w:t>ral</w:t>
      </w:r>
      <w:r w:rsidRPr="0044377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4377D">
        <w:rPr>
          <w:rFonts w:asciiTheme="minorHAnsi" w:eastAsia="Calibri" w:hAnsiTheme="minorHAnsi" w:cstheme="minorHAnsi"/>
          <w:sz w:val="22"/>
          <w:szCs w:val="22"/>
        </w:rPr>
        <w:t>te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44377D">
        <w:rPr>
          <w:rFonts w:asciiTheme="minorHAnsi" w:eastAsia="Calibri" w:hAnsiTheme="minorHAnsi" w:cstheme="minorHAnsi"/>
          <w:sz w:val="22"/>
          <w:szCs w:val="22"/>
        </w:rPr>
        <w:t>s, about 4500</w:t>
      </w:r>
      <w:r w:rsidRPr="0044377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bedd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d te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sz w:val="22"/>
          <w:szCs w:val="22"/>
        </w:rPr>
        <w:t>chi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4377D">
        <w:rPr>
          <w:rFonts w:asciiTheme="minorHAnsi" w:eastAsia="Calibri" w:hAnsiTheme="minorHAnsi" w:cstheme="minorHAnsi"/>
          <w:sz w:val="22"/>
          <w:szCs w:val="22"/>
        </w:rPr>
        <w:t>g hospit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sz w:val="22"/>
          <w:szCs w:val="22"/>
        </w:rPr>
        <w:t>l established in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1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44377D">
        <w:rPr>
          <w:rFonts w:asciiTheme="minorHAnsi" w:eastAsia="Calibri" w:hAnsiTheme="minorHAnsi" w:cstheme="minorHAnsi"/>
          <w:sz w:val="22"/>
          <w:szCs w:val="22"/>
        </w:rPr>
        <w:t xml:space="preserve">62. It 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4377D">
        <w:rPr>
          <w:rFonts w:asciiTheme="minorHAnsi" w:eastAsia="Calibri" w:hAnsiTheme="minorHAnsi" w:cstheme="minorHAnsi"/>
          <w:sz w:val="22"/>
          <w:szCs w:val="22"/>
        </w:rPr>
        <w:t>ro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44377D">
        <w:rPr>
          <w:rFonts w:asciiTheme="minorHAnsi" w:eastAsia="Calibri" w:hAnsiTheme="minorHAnsi" w:cstheme="minorHAnsi"/>
          <w:sz w:val="22"/>
          <w:szCs w:val="22"/>
        </w:rPr>
        <w:t>ides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physic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sz w:val="22"/>
          <w:szCs w:val="22"/>
        </w:rPr>
        <w:t>l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and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in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4377D">
        <w:rPr>
          <w:rFonts w:asciiTheme="minorHAnsi" w:eastAsia="Calibri" w:hAnsiTheme="minorHAnsi" w:cstheme="minorHAnsi"/>
          <w:sz w:val="22"/>
          <w:szCs w:val="22"/>
        </w:rPr>
        <w:t>ellectual</w:t>
      </w:r>
      <w:r w:rsidRPr="0044377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mi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4377D">
        <w:rPr>
          <w:rFonts w:asciiTheme="minorHAnsi" w:eastAsia="Calibri" w:hAnsiTheme="minorHAnsi" w:cstheme="minorHAnsi"/>
          <w:sz w:val="22"/>
          <w:szCs w:val="22"/>
        </w:rPr>
        <w:t>ieu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for young scie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4377D">
        <w:rPr>
          <w:rFonts w:asciiTheme="minorHAnsi" w:eastAsia="Calibri" w:hAnsiTheme="minorHAnsi" w:cstheme="minorHAnsi"/>
          <w:sz w:val="22"/>
          <w:szCs w:val="22"/>
        </w:rPr>
        <w:t>tists working in various fields</w:t>
      </w:r>
      <w:r w:rsidRPr="0044377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of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medi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sz w:val="22"/>
          <w:szCs w:val="22"/>
        </w:rPr>
        <w:t>ine</w:t>
      </w:r>
      <w:r w:rsidRPr="0044377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to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ad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4377D">
        <w:rPr>
          <w:rFonts w:asciiTheme="minorHAnsi" w:eastAsia="Calibri" w:hAnsiTheme="minorHAnsi" w:cstheme="minorHAnsi"/>
          <w:sz w:val="22"/>
          <w:szCs w:val="22"/>
        </w:rPr>
        <w:t>ance</w:t>
      </w:r>
      <w:r w:rsidRPr="0044377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their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knowledge</w:t>
      </w:r>
      <w:r w:rsidRPr="0044377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and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clini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sz w:val="22"/>
          <w:szCs w:val="22"/>
        </w:rPr>
        <w:t>al skills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at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t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4377D">
        <w:rPr>
          <w:rFonts w:asciiTheme="minorHAnsi" w:eastAsia="Calibri" w:hAnsiTheme="minorHAnsi" w:cstheme="minorHAnsi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same</w:t>
      </w:r>
      <w:r w:rsidRPr="0044377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ti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4377D">
        <w:rPr>
          <w:rFonts w:asciiTheme="minorHAnsi" w:eastAsia="Calibri" w:hAnsiTheme="minorHAnsi" w:cstheme="minorHAnsi"/>
          <w:sz w:val="22"/>
          <w:szCs w:val="22"/>
        </w:rPr>
        <w:t>e pro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44377D">
        <w:rPr>
          <w:rFonts w:asciiTheme="minorHAnsi" w:eastAsia="Calibri" w:hAnsiTheme="minorHAnsi" w:cstheme="minorHAnsi"/>
          <w:sz w:val="22"/>
          <w:szCs w:val="22"/>
        </w:rPr>
        <w:t>iding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platform</w:t>
      </w:r>
      <w:r w:rsidRPr="0044377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for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r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search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4377D">
        <w:rPr>
          <w:rFonts w:asciiTheme="minorHAnsi" w:eastAsia="Calibri" w:hAnsiTheme="minorHAnsi" w:cstheme="minorHAnsi"/>
          <w:sz w:val="22"/>
          <w:szCs w:val="22"/>
        </w:rPr>
        <w:t>d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audit.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The</w:t>
      </w:r>
      <w:r w:rsidRPr="0044377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ho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4377D">
        <w:rPr>
          <w:rFonts w:asciiTheme="minorHAnsi" w:eastAsia="Calibri" w:hAnsiTheme="minorHAnsi" w:cstheme="minorHAnsi"/>
          <w:sz w:val="22"/>
          <w:szCs w:val="22"/>
        </w:rPr>
        <w:t>pital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al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44377D">
        <w:rPr>
          <w:rFonts w:asciiTheme="minorHAnsi" w:eastAsia="Calibri" w:hAnsiTheme="minorHAnsi" w:cstheme="minorHAnsi"/>
          <w:sz w:val="22"/>
          <w:szCs w:val="22"/>
        </w:rPr>
        <w:t>o has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facilities</w:t>
      </w:r>
      <w:r w:rsidRPr="0044377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to train</w:t>
      </w:r>
      <w:r w:rsidRPr="0044377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paramedical and alli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d staff t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4377D">
        <w:rPr>
          <w:rFonts w:asciiTheme="minorHAnsi" w:eastAsia="Calibri" w:hAnsiTheme="minorHAnsi" w:cstheme="minorHAnsi"/>
          <w:sz w:val="22"/>
          <w:szCs w:val="22"/>
        </w:rPr>
        <w:t>o. It r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nders excellent health servic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s to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the sick and suffering.</w:t>
      </w:r>
    </w:p>
    <w:p w14:paraId="5C303C04" w14:textId="77777777" w:rsidR="0045170A" w:rsidRPr="0044377D" w:rsidRDefault="0045170A" w:rsidP="0044377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17B4F07" w14:textId="77777777" w:rsidR="0045170A" w:rsidRPr="0044377D" w:rsidRDefault="00674EE3" w:rsidP="0044377D">
      <w:pPr>
        <w:ind w:left="100" w:right="361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hAnsiTheme="minorHAnsi" w:cstheme="minorHAnsi"/>
          <w:sz w:val="22"/>
          <w:szCs w:val="22"/>
        </w:rPr>
        <w:pict w14:anchorId="0CFC7FF1">
          <v:group id="_x0000_s1052" style="position:absolute;left:0;text-align:left;margin-left:94.5pt;margin-top:42.6pt;width:154.4pt;height:0;z-index:-251659264;mso-position-horizontal-relative:page" coordorigin="1890,852" coordsize="3088,0">
            <v:shape id="_x0000_s1053" style="position:absolute;left:1890;top:852;width:3088;height:0" coordorigin="1890,852" coordsize="3088,0" path="m1890,852r3088,e" filled="f" strokeweight=".58pt">
              <v:path arrowok="t"/>
            </v:shape>
            <w10:wrap anchorx="page"/>
          </v:group>
        </w:pict>
      </w:r>
      <w:r w:rsidRPr="0044377D">
        <w:rPr>
          <w:rFonts w:asciiTheme="minorHAnsi" w:hAnsiTheme="minorHAnsi" w:cstheme="minorHAnsi"/>
          <w:sz w:val="22"/>
          <w:szCs w:val="22"/>
        </w:rPr>
        <w:pict w14:anchorId="4DC4E9C3">
          <v:group id="_x0000_s1050" style="position:absolute;left:0;text-align:left;margin-left:94.5pt;margin-top:93.95pt;width:154.4pt;height:0;z-index:-251657216;mso-position-horizontal-relative:page" coordorigin="1890,1879" coordsize="3088,0">
            <v:shape id="_x0000_s1051" style="position:absolute;left:1890;top:1879;width:3088;height:0" coordorigin="1890,1879" coordsize="3088,0" path="m1890,1879r3088,e" filled="f" strokeweight=".58pt">
              <v:path arrowok="t"/>
            </v:shape>
            <w10:wrap anchorx="page"/>
          </v:group>
        </w:pic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est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esia J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nior Resident R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tat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ons:</w:t>
      </w:r>
      <w:r w:rsidRPr="0044377D">
        <w:rPr>
          <w:rFonts w:asciiTheme="minorHAnsi" w:eastAsia="Calibri" w:hAnsiTheme="minorHAnsi" w:cstheme="minorHAnsi"/>
          <w:b/>
          <w:spacing w:val="54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J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ly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2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10- June 20</w:t>
      </w:r>
      <w:r w:rsidRPr="0044377D">
        <w:rPr>
          <w:rFonts w:asciiTheme="minorHAnsi" w:eastAsia="Calibri" w:hAnsiTheme="minorHAnsi" w:cstheme="minorHAnsi"/>
          <w:b/>
          <w:spacing w:val="2"/>
          <w:sz w:val="22"/>
          <w:szCs w:val="22"/>
        </w:rPr>
        <w:t>1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3</w:t>
      </w:r>
    </w:p>
    <w:p w14:paraId="329396C3" w14:textId="77777777" w:rsidR="0045170A" w:rsidRPr="0044377D" w:rsidRDefault="0045170A" w:rsidP="0044377D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30B7ACC" w14:textId="77777777" w:rsidR="0045170A" w:rsidRPr="0044377D" w:rsidRDefault="0045170A" w:rsidP="0044377D">
      <w:pPr>
        <w:rPr>
          <w:rFonts w:asciiTheme="minorHAnsi" w:hAnsiTheme="minorHAnsi" w:cstheme="minorHAnsi"/>
          <w:sz w:val="22"/>
          <w:szCs w:val="22"/>
        </w:rPr>
      </w:pPr>
    </w:p>
    <w:p w14:paraId="4A72DAA5" w14:textId="77777777" w:rsidR="0045170A" w:rsidRPr="0044377D" w:rsidRDefault="0045170A" w:rsidP="0044377D">
      <w:pPr>
        <w:rPr>
          <w:rFonts w:asciiTheme="minorHAnsi" w:hAnsiTheme="minorHAnsi" w:cstheme="minorHAnsi"/>
          <w:sz w:val="22"/>
          <w:szCs w:val="22"/>
        </w:rPr>
      </w:pPr>
    </w:p>
    <w:p w14:paraId="333AD36B" w14:textId="77777777" w:rsidR="0045170A" w:rsidRPr="0044377D" w:rsidRDefault="00674EE3" w:rsidP="0044377D">
      <w:pPr>
        <w:spacing w:before="11"/>
        <w:ind w:right="1198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hAnsiTheme="minorHAnsi" w:cstheme="minorHAnsi"/>
          <w:sz w:val="22"/>
          <w:szCs w:val="22"/>
        </w:rPr>
        <w:pict w14:anchorId="1648B3EF">
          <v:group id="_x0000_s1048" style="position:absolute;left:0;text-align:left;margin-left:452.8pt;margin-top:.55pt;width:69.25pt;height:0;z-index:-251658240;mso-position-horizontal-relative:page" coordorigin="9056,11" coordsize="1385,0">
            <v:shape id="_x0000_s1049" style="position:absolute;left:9056;top:11;width:1385;height:0" coordorigin="9056,11" coordsize="1385,0" path="m9056,11r1385,e" filled="f" strokeweight=".58pt">
              <v:path arrowok="t"/>
            </v:shape>
            <w10:wrap anchorx="page"/>
          </v:group>
        </w:pict>
      </w:r>
      <w:r w:rsidRPr="0044377D">
        <w:rPr>
          <w:rFonts w:asciiTheme="minorHAnsi" w:hAnsiTheme="minorHAnsi" w:cstheme="minorHAnsi"/>
          <w:sz w:val="22"/>
          <w:szCs w:val="22"/>
        </w:rPr>
        <w:pict w14:anchorId="7E2BA658"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97.5pt;margin-top:.85pt;width:349.85pt;height:242.65pt;z-index:-251654144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910"/>
                    <w:gridCol w:w="1430"/>
                    <w:gridCol w:w="2657"/>
                  </w:tblGrid>
                  <w:tr w:rsidR="0045170A" w14:paraId="58077DFE" w14:textId="77777777">
                    <w:trPr>
                      <w:trHeight w:hRule="exact" w:val="1027"/>
                    </w:trPr>
                    <w:tc>
                      <w:tcPr>
                        <w:tcW w:w="2910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14:paraId="3EB34AD4" w14:textId="77777777" w:rsidR="0045170A" w:rsidRDefault="00674EE3">
                        <w:pPr>
                          <w:spacing w:line="260" w:lineRule="exact"/>
                          <w:ind w:left="12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</w:rPr>
                          <w:t>Speciali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</w:rPr>
                          <w:t>y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14:paraId="7F4A77DC" w14:textId="77777777" w:rsidR="0045170A" w:rsidRDefault="00674EE3">
                        <w:pPr>
                          <w:spacing w:line="260" w:lineRule="exact"/>
                          <w:ind w:left="298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</w:rPr>
                          <w:t>Period</w:t>
                        </w:r>
                      </w:p>
                      <w:p w14:paraId="66E532BF" w14:textId="77777777" w:rsidR="0045170A" w:rsidRDefault="0045170A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  <w:p w14:paraId="01D8C519" w14:textId="77777777" w:rsidR="0045170A" w:rsidRDefault="00674EE3">
                        <w:pPr>
                          <w:ind w:left="298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</w:rPr>
                          <w:t>(months)</w:t>
                        </w:r>
                      </w:p>
                    </w:tc>
                    <w:tc>
                      <w:tcPr>
                        <w:tcW w:w="2657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14:paraId="740DFF49" w14:textId="77777777" w:rsidR="0045170A" w:rsidRDefault="00674EE3">
                        <w:pPr>
                          <w:spacing w:line="260" w:lineRule="exact"/>
                          <w:ind w:left="299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</w:rPr>
                          <w:t>Speciali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</w:rPr>
                          <w:t>y</w:t>
                        </w:r>
                      </w:p>
                    </w:tc>
                  </w:tr>
                  <w:tr w:rsidR="0045170A" w14:paraId="28E38D0D" w14:textId="77777777">
                    <w:trPr>
                      <w:trHeight w:hRule="exact" w:val="407"/>
                    </w:trPr>
                    <w:tc>
                      <w:tcPr>
                        <w:tcW w:w="2910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32796E63" w14:textId="77777777" w:rsidR="0045170A" w:rsidRDefault="00674EE3">
                        <w:pPr>
                          <w:spacing w:line="260" w:lineRule="exact"/>
                          <w:ind w:left="12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ediatric</w:t>
                        </w:r>
                        <w:r>
                          <w:rPr>
                            <w:rFonts w:ascii="Calibri" w:eastAsia="Calibri" w:hAnsi="Calibri" w:cs="Calibri"/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rgery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778CA221" w14:textId="77777777" w:rsidR="0045170A" w:rsidRDefault="00674EE3">
                        <w:pPr>
                          <w:spacing w:line="260" w:lineRule="exact"/>
                          <w:ind w:left="741" w:right="504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99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2657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6934C7D8" w14:textId="77777777" w:rsidR="0045170A" w:rsidRDefault="00674EE3">
                        <w:pPr>
                          <w:spacing w:line="260" w:lineRule="exact"/>
                          <w:ind w:left="299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Ophthalmol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gy</w:t>
                        </w:r>
                      </w:p>
                    </w:tc>
                  </w:tr>
                  <w:tr w:rsidR="0045170A" w14:paraId="62F4A950" w14:textId="77777777">
                    <w:trPr>
                      <w:trHeight w:hRule="exact" w:val="509"/>
                    </w:trPr>
                    <w:tc>
                      <w:tcPr>
                        <w:tcW w:w="29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A6EE8F" w14:textId="77777777" w:rsidR="0045170A" w:rsidRDefault="00674EE3">
                        <w:pPr>
                          <w:spacing w:before="95"/>
                          <w:ind w:left="12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neral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Surgery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1ABEAF" w14:textId="77777777" w:rsidR="0045170A" w:rsidRDefault="00674EE3">
                        <w:pPr>
                          <w:spacing w:before="95"/>
                          <w:ind w:left="741" w:right="504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99"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26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123E80" w14:textId="77777777" w:rsidR="0045170A" w:rsidRDefault="00674EE3">
                        <w:pPr>
                          <w:spacing w:before="95"/>
                          <w:ind w:left="299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Otorhinolar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ngol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gy</w:t>
                        </w:r>
                      </w:p>
                    </w:tc>
                  </w:tr>
                  <w:tr w:rsidR="0045170A" w14:paraId="431CB1C4" w14:textId="77777777">
                    <w:trPr>
                      <w:trHeight w:hRule="exact" w:val="509"/>
                    </w:trPr>
                    <w:tc>
                      <w:tcPr>
                        <w:tcW w:w="29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1042CB" w14:textId="77777777" w:rsidR="0045170A" w:rsidRDefault="00674EE3">
                        <w:pPr>
                          <w:spacing w:before="95"/>
                          <w:ind w:left="12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Obstetrics</w:t>
                        </w:r>
                        <w:r>
                          <w:rPr>
                            <w:rFonts w:ascii="Calibri" w:eastAsia="Calibri" w:hAnsi="Calibri" w:cs="Calibri"/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naecol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og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y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DF52B2" w14:textId="77777777" w:rsidR="0045170A" w:rsidRDefault="00674EE3">
                        <w:pPr>
                          <w:spacing w:before="95"/>
                          <w:ind w:left="741" w:right="504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99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26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742E30" w14:textId="77777777" w:rsidR="0045170A" w:rsidRDefault="00674EE3">
                        <w:pPr>
                          <w:spacing w:before="95"/>
                          <w:ind w:left="299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Neuro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urgery</w:t>
                        </w:r>
                      </w:p>
                    </w:tc>
                  </w:tr>
                  <w:tr w:rsidR="0045170A" w14:paraId="14E38549" w14:textId="77777777">
                    <w:trPr>
                      <w:trHeight w:hRule="exact" w:val="509"/>
                    </w:trPr>
                    <w:tc>
                      <w:tcPr>
                        <w:tcW w:w="29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DC8D3C" w14:textId="77777777" w:rsidR="0045170A" w:rsidRDefault="00674EE3">
                        <w:pPr>
                          <w:spacing w:before="95"/>
                          <w:ind w:left="12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rdioth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racic</w:t>
                        </w:r>
                        <w:r>
                          <w:rPr>
                            <w:rFonts w:ascii="Calibri" w:eastAsia="Calibri" w:hAnsi="Calibri" w:cs="Calibri"/>
                            <w:spacing w:val="-1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urgery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231941" w14:textId="77777777" w:rsidR="0045170A" w:rsidRDefault="00674EE3">
                        <w:pPr>
                          <w:spacing w:before="95"/>
                          <w:ind w:left="741" w:right="504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99"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26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8CA004" w14:textId="77777777" w:rsidR="0045170A" w:rsidRDefault="00674EE3">
                        <w:pPr>
                          <w:spacing w:before="95"/>
                          <w:ind w:left="299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Tran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ant</w:t>
                        </w:r>
                      </w:p>
                    </w:tc>
                  </w:tr>
                  <w:tr w:rsidR="0045170A" w14:paraId="7DCB29AA" w14:textId="77777777">
                    <w:trPr>
                      <w:trHeight w:hRule="exact" w:val="509"/>
                    </w:trPr>
                    <w:tc>
                      <w:tcPr>
                        <w:tcW w:w="29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7CEE19" w14:textId="77777777" w:rsidR="0045170A" w:rsidRDefault="00674EE3">
                        <w:pPr>
                          <w:spacing w:before="95"/>
                          <w:ind w:left="12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Orthopaed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Surgery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C73836" w14:textId="77777777" w:rsidR="0045170A" w:rsidRDefault="00674EE3">
                        <w:pPr>
                          <w:spacing w:before="95"/>
                          <w:ind w:left="741" w:right="504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99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26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C41E4D" w14:textId="77777777" w:rsidR="0045170A" w:rsidRDefault="00674EE3">
                        <w:pPr>
                          <w:spacing w:before="95"/>
                          <w:ind w:left="299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Int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nsi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Care</w:t>
                        </w:r>
                      </w:p>
                    </w:tc>
                  </w:tr>
                  <w:tr w:rsidR="0045170A" w14:paraId="12BEA1FA" w14:textId="77777777">
                    <w:trPr>
                      <w:trHeight w:hRule="exact" w:val="509"/>
                    </w:trPr>
                    <w:tc>
                      <w:tcPr>
                        <w:tcW w:w="29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60A59B6" w14:textId="77777777" w:rsidR="0045170A" w:rsidRDefault="00674EE3">
                        <w:pPr>
                          <w:spacing w:before="95"/>
                          <w:ind w:left="12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Urol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gy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209E2C" w14:textId="77777777" w:rsidR="0045170A" w:rsidRDefault="00674EE3">
                        <w:pPr>
                          <w:spacing w:before="95"/>
                          <w:ind w:left="741" w:right="504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99"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26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60A59F" w14:textId="77777777" w:rsidR="0045170A" w:rsidRDefault="00674EE3">
                        <w:pPr>
                          <w:spacing w:before="95"/>
                          <w:ind w:left="299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Em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nd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uma</w:t>
                        </w:r>
                      </w:p>
                    </w:tc>
                  </w:tr>
                  <w:tr w:rsidR="0045170A" w14:paraId="5A499C08" w14:textId="77777777">
                    <w:trPr>
                      <w:trHeight w:hRule="exact" w:val="510"/>
                    </w:trPr>
                    <w:tc>
                      <w:tcPr>
                        <w:tcW w:w="29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58A5CC" w14:textId="77777777" w:rsidR="0045170A" w:rsidRDefault="00674EE3">
                        <w:pPr>
                          <w:spacing w:before="96"/>
                          <w:ind w:left="12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Pl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stic</w:t>
                        </w:r>
                        <w:r>
                          <w:rPr>
                            <w:rFonts w:ascii="Calibri" w:eastAsia="Calibri" w:hAnsi="Calibri" w:cs="Calibri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Dental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sur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ery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DD62DF" w14:textId="77777777" w:rsidR="0045170A" w:rsidRDefault="00674EE3">
                        <w:pPr>
                          <w:spacing w:before="96"/>
                          <w:ind w:left="741" w:right="504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99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26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26BDBC" w14:textId="77777777" w:rsidR="0045170A" w:rsidRDefault="00674EE3">
                        <w:pPr>
                          <w:spacing w:before="96"/>
                          <w:ind w:left="299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anus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are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unit</w:t>
                        </w:r>
                      </w:p>
                    </w:tc>
                  </w:tr>
                  <w:tr w:rsidR="0045170A" w14:paraId="1421066E" w14:textId="77777777">
                    <w:trPr>
                      <w:trHeight w:hRule="exact" w:val="365"/>
                    </w:trPr>
                    <w:tc>
                      <w:tcPr>
                        <w:tcW w:w="29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F3BB5E" w14:textId="77777777" w:rsidR="0045170A" w:rsidRDefault="00674EE3">
                        <w:pPr>
                          <w:spacing w:before="96"/>
                          <w:ind w:left="12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Outside</w:t>
                        </w:r>
                        <w:r>
                          <w:rPr>
                            <w:rFonts w:ascii="Calibri" w:eastAsia="Calibri" w:hAnsi="Calibri" w:cs="Calibri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ope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ating</w:t>
                        </w:r>
                        <w:r>
                          <w:rPr>
                            <w:rFonts w:ascii="Calibri" w:eastAsia="Calibri" w:hAnsi="Calibri" w:cs="Calibri"/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om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67E489" w14:textId="77777777" w:rsidR="0045170A" w:rsidRDefault="00674EE3">
                        <w:pPr>
                          <w:spacing w:before="96"/>
                          <w:ind w:left="741" w:right="504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99"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26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B71804" w14:textId="77777777" w:rsidR="0045170A" w:rsidRDefault="00674EE3">
                        <w:pPr>
                          <w:spacing w:before="96"/>
                          <w:ind w:left="1057" w:right="1460"/>
                          <w:jc w:val="center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99"/>
                            <w:sz w:val="22"/>
                            <w:szCs w:val="22"/>
                          </w:rPr>
                          <w:t>-</w:t>
                        </w:r>
                      </w:p>
                    </w:tc>
                  </w:tr>
                </w:tbl>
                <w:p w14:paraId="52006D8C" w14:textId="77777777" w:rsidR="0045170A" w:rsidRDefault="0045170A"/>
              </w:txbxContent>
            </v:textbox>
            <w10:wrap anchorx="page"/>
          </v:shape>
        </w:pict>
      </w:r>
      <w:r w:rsidRPr="0044377D">
        <w:rPr>
          <w:rFonts w:asciiTheme="minorHAnsi" w:eastAsia="Calibri" w:hAnsiTheme="minorHAnsi" w:cstheme="minorHAnsi"/>
          <w:b/>
          <w:w w:val="99"/>
          <w:sz w:val="22"/>
          <w:szCs w:val="22"/>
        </w:rPr>
        <w:t>Period</w:t>
      </w:r>
    </w:p>
    <w:p w14:paraId="72CD83CA" w14:textId="77777777" w:rsidR="0045170A" w:rsidRPr="0044377D" w:rsidRDefault="0045170A" w:rsidP="0044377D">
      <w:pPr>
        <w:rPr>
          <w:rFonts w:asciiTheme="minorHAnsi" w:hAnsiTheme="minorHAnsi" w:cstheme="minorHAnsi"/>
          <w:sz w:val="22"/>
          <w:szCs w:val="22"/>
        </w:rPr>
      </w:pPr>
    </w:p>
    <w:p w14:paraId="5145C701" w14:textId="77777777" w:rsidR="0045170A" w:rsidRPr="0044377D" w:rsidRDefault="00674EE3" w:rsidP="0044377D">
      <w:pPr>
        <w:ind w:right="961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eastAsia="Calibri" w:hAnsiTheme="minorHAnsi" w:cstheme="minorHAnsi"/>
          <w:b/>
          <w:w w:val="99"/>
          <w:sz w:val="22"/>
          <w:szCs w:val="22"/>
        </w:rPr>
        <w:t>(months)</w:t>
      </w:r>
    </w:p>
    <w:p w14:paraId="7CF05D7B" w14:textId="77777777" w:rsidR="0045170A" w:rsidRPr="0044377D" w:rsidRDefault="0045170A" w:rsidP="0044377D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2C3F3C02" w14:textId="77777777" w:rsidR="0045170A" w:rsidRPr="0044377D" w:rsidRDefault="00674EE3" w:rsidP="0044377D">
      <w:pPr>
        <w:spacing w:before="11"/>
        <w:ind w:right="1220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hAnsiTheme="minorHAnsi" w:cstheme="minorHAnsi"/>
          <w:sz w:val="22"/>
          <w:szCs w:val="22"/>
        </w:rPr>
        <w:pict w14:anchorId="6B998BF5">
          <v:group id="_x0000_s1045" style="position:absolute;left:0;text-align:left;margin-left:452.8pt;margin-top:.55pt;width:69.25pt;height:0;z-index:-251656192;mso-position-horizontal-relative:page" coordorigin="9056,11" coordsize="1385,0">
            <v:shape id="_x0000_s1046" style="position:absolute;left:9056;top:11;width:1385;height:0" coordorigin="9056,11" coordsize="1385,0" path="m9056,11r1385,e" filled="f" strokeweight=".58pt">
              <v:path arrowok="t"/>
            </v:shape>
            <w10:wrap anchorx="page"/>
          </v:group>
        </w:pict>
      </w:r>
      <w:r w:rsidRPr="0044377D">
        <w:rPr>
          <w:rFonts w:asciiTheme="minorHAnsi" w:eastAsia="Calibri" w:hAnsiTheme="minorHAnsi" w:cstheme="minorHAnsi"/>
          <w:w w:val="99"/>
          <w:sz w:val="22"/>
          <w:szCs w:val="22"/>
        </w:rPr>
        <w:t>1</w:t>
      </w:r>
    </w:p>
    <w:p w14:paraId="10EDEA2D" w14:textId="77777777" w:rsidR="0045170A" w:rsidRPr="0044377D" w:rsidRDefault="0045170A" w:rsidP="0044377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23D84D6" w14:textId="77777777" w:rsidR="0045170A" w:rsidRPr="0044377D" w:rsidRDefault="00674EE3" w:rsidP="0044377D">
      <w:pPr>
        <w:spacing w:before="11"/>
        <w:ind w:right="1220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eastAsia="Calibri" w:hAnsiTheme="minorHAnsi" w:cstheme="minorHAnsi"/>
          <w:w w:val="99"/>
          <w:sz w:val="22"/>
          <w:szCs w:val="22"/>
        </w:rPr>
        <w:t>2</w:t>
      </w:r>
    </w:p>
    <w:p w14:paraId="5D1DB9F7" w14:textId="77777777" w:rsidR="0045170A" w:rsidRPr="0044377D" w:rsidRDefault="0045170A" w:rsidP="0044377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87429B9" w14:textId="77777777" w:rsidR="0045170A" w:rsidRPr="0044377D" w:rsidRDefault="00674EE3" w:rsidP="0044377D">
      <w:pPr>
        <w:spacing w:before="11"/>
        <w:ind w:right="1220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eastAsia="Calibri" w:hAnsiTheme="minorHAnsi" w:cstheme="minorHAnsi"/>
          <w:w w:val="99"/>
          <w:sz w:val="22"/>
          <w:szCs w:val="22"/>
        </w:rPr>
        <w:t>4</w:t>
      </w:r>
    </w:p>
    <w:p w14:paraId="7B7174BF" w14:textId="77777777" w:rsidR="0045170A" w:rsidRPr="0044377D" w:rsidRDefault="0045170A" w:rsidP="0044377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A98BBB9" w14:textId="77777777" w:rsidR="0045170A" w:rsidRPr="0044377D" w:rsidRDefault="00674EE3" w:rsidP="0044377D">
      <w:pPr>
        <w:spacing w:before="11"/>
        <w:ind w:right="1220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eastAsia="Calibri" w:hAnsiTheme="minorHAnsi" w:cstheme="minorHAnsi"/>
          <w:w w:val="99"/>
          <w:sz w:val="22"/>
          <w:szCs w:val="22"/>
        </w:rPr>
        <w:t>1</w:t>
      </w:r>
    </w:p>
    <w:p w14:paraId="60667741" w14:textId="77777777" w:rsidR="0045170A" w:rsidRPr="0044377D" w:rsidRDefault="0045170A" w:rsidP="0044377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5F9EAA7" w14:textId="77777777" w:rsidR="0045170A" w:rsidRPr="0044377D" w:rsidRDefault="00674EE3" w:rsidP="0044377D">
      <w:pPr>
        <w:spacing w:before="11"/>
        <w:ind w:right="1220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eastAsia="Calibri" w:hAnsiTheme="minorHAnsi" w:cstheme="minorHAnsi"/>
          <w:w w:val="99"/>
          <w:sz w:val="22"/>
          <w:szCs w:val="22"/>
        </w:rPr>
        <w:t>4</w:t>
      </w:r>
    </w:p>
    <w:p w14:paraId="6FABF40A" w14:textId="77777777" w:rsidR="0045170A" w:rsidRPr="0044377D" w:rsidRDefault="0045170A" w:rsidP="0044377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2BE08A3" w14:textId="77777777" w:rsidR="0045170A" w:rsidRPr="0044377D" w:rsidRDefault="00674EE3" w:rsidP="0044377D">
      <w:pPr>
        <w:spacing w:before="11"/>
        <w:ind w:right="1220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eastAsia="Calibri" w:hAnsiTheme="minorHAnsi" w:cstheme="minorHAnsi"/>
          <w:w w:val="99"/>
          <w:sz w:val="22"/>
          <w:szCs w:val="22"/>
        </w:rPr>
        <w:t>4</w:t>
      </w:r>
    </w:p>
    <w:p w14:paraId="3F5E295C" w14:textId="77777777" w:rsidR="0045170A" w:rsidRPr="0044377D" w:rsidRDefault="0045170A" w:rsidP="0044377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A658797" w14:textId="77777777" w:rsidR="0045170A" w:rsidRPr="0044377D" w:rsidRDefault="00674EE3" w:rsidP="0044377D">
      <w:pPr>
        <w:spacing w:before="11"/>
        <w:ind w:right="1220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eastAsia="Calibri" w:hAnsiTheme="minorHAnsi" w:cstheme="minorHAnsi"/>
          <w:w w:val="99"/>
          <w:sz w:val="22"/>
          <w:szCs w:val="22"/>
        </w:rPr>
        <w:t>1</w:t>
      </w:r>
    </w:p>
    <w:p w14:paraId="440F652D" w14:textId="77777777" w:rsidR="0045170A" w:rsidRPr="0044377D" w:rsidRDefault="0045170A" w:rsidP="0044377D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DA94777" w14:textId="77777777" w:rsidR="0045170A" w:rsidRPr="0044377D" w:rsidRDefault="00674EE3" w:rsidP="0044377D">
      <w:pPr>
        <w:spacing w:before="11"/>
        <w:ind w:right="1243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eastAsia="Calibri" w:hAnsiTheme="minorHAnsi" w:cstheme="minorHAnsi"/>
          <w:w w:val="99"/>
          <w:sz w:val="22"/>
          <w:szCs w:val="22"/>
        </w:rPr>
        <w:t>-</w:t>
      </w:r>
    </w:p>
    <w:p w14:paraId="02276B17" w14:textId="77777777" w:rsidR="0045170A" w:rsidRPr="0044377D" w:rsidRDefault="0045170A" w:rsidP="0044377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D43F014" w14:textId="77777777" w:rsidR="0045170A" w:rsidRPr="0044377D" w:rsidRDefault="0045170A" w:rsidP="0044377D">
      <w:pPr>
        <w:rPr>
          <w:rFonts w:asciiTheme="minorHAnsi" w:hAnsiTheme="minorHAnsi" w:cstheme="minorHAnsi"/>
          <w:sz w:val="22"/>
          <w:szCs w:val="22"/>
        </w:rPr>
      </w:pPr>
    </w:p>
    <w:p w14:paraId="725DF4E0" w14:textId="77777777" w:rsidR="0045170A" w:rsidRPr="0044377D" w:rsidRDefault="0045170A" w:rsidP="0044377D">
      <w:pPr>
        <w:rPr>
          <w:rFonts w:asciiTheme="minorHAnsi" w:hAnsiTheme="minorHAnsi" w:cstheme="minorHAnsi"/>
          <w:sz w:val="22"/>
          <w:szCs w:val="22"/>
        </w:rPr>
      </w:pPr>
    </w:p>
    <w:p w14:paraId="19881C67" w14:textId="77777777" w:rsidR="0045170A" w:rsidRPr="0044377D" w:rsidRDefault="0045170A" w:rsidP="0044377D">
      <w:pPr>
        <w:rPr>
          <w:rFonts w:asciiTheme="minorHAnsi" w:hAnsiTheme="minorHAnsi" w:cstheme="minorHAnsi"/>
          <w:sz w:val="22"/>
          <w:szCs w:val="22"/>
        </w:rPr>
      </w:pPr>
    </w:p>
    <w:p w14:paraId="15B66BF8" w14:textId="77777777" w:rsidR="0045170A" w:rsidRPr="0044377D" w:rsidRDefault="00674EE3" w:rsidP="0044377D">
      <w:pPr>
        <w:spacing w:before="7"/>
        <w:ind w:left="100" w:right="719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hAnsiTheme="minorHAnsi" w:cstheme="minorHAnsi"/>
          <w:sz w:val="22"/>
          <w:szCs w:val="22"/>
        </w:rPr>
        <w:pict w14:anchorId="7C9B17EF">
          <v:group id="_x0000_s1037" style="position:absolute;left:0;text-align:left;margin-left:93.5pt;margin-top:-25.35pt;width:428.85pt;height:.6pt;z-index:-251655168;mso-position-horizontal-relative:page" coordorigin="1870,-507" coordsize="8577,12">
            <v:shape id="_x0000_s1044" style="position:absolute;left:1876;top:-502;width:3102;height:0" coordorigin="1876,-502" coordsize="3102,0" path="m1876,-502r3102,e" filled="f" strokeweight=".58pt">
              <v:path arrowok="t"/>
            </v:shape>
            <v:shape id="_x0000_s1043" style="position:absolute;left:4964;top:-502;width:10;height:0" coordorigin="4964,-502" coordsize="10,0" path="m4964,-502r9,e" filled="f" strokeweight=".58pt">
              <v:path arrowok="t"/>
            </v:shape>
            <v:shape id="_x0000_s1042" style="position:absolute;left:4973;top:-502;width:1435;height:0" coordorigin="4973,-502" coordsize="1435,0" path="m4973,-502r1435,e" filled="f" strokeweight=".58pt">
              <v:path arrowok="t"/>
            </v:shape>
            <v:shape id="_x0000_s1041" style="position:absolute;left:6394;top:-502;width:10;height:0" coordorigin="6394,-502" coordsize="10,0" path="m6394,-502r10,e" filled="f" strokeweight=".58pt">
              <v:path arrowok="t"/>
            </v:shape>
            <v:shape id="_x0000_s1040" style="position:absolute;left:6404;top:-502;width:2643;height:0" coordorigin="6404,-502" coordsize="2643,0" path="m6404,-502r2642,e" filled="f" strokeweight=".58pt">
              <v:path arrowok="t"/>
            </v:shape>
            <v:shape id="_x0000_s1039" style="position:absolute;left:9032;top:-502;width:10;height:0" coordorigin="9032,-502" coordsize="10,0" path="m9032,-502r10,e" filled="f" strokeweight=".58pt">
              <v:path arrowok="t"/>
            </v:shape>
            <v:shape id="_x0000_s1038" style="position:absolute;left:9042;top:-502;width:1399;height:0" coordorigin="9042,-502" coordsize="1399,0" path="m9042,-502r1399,e" filled="f" strokeweight=".58pt">
              <v:path arrowok="t"/>
            </v:shape>
            <w10:wrap anchorx="page"/>
          </v:group>
        </w:pic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tensive Care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Training:</w:t>
      </w:r>
    </w:p>
    <w:p w14:paraId="1258C6B0" w14:textId="77777777" w:rsidR="0045170A" w:rsidRPr="0044377D" w:rsidRDefault="0045170A" w:rsidP="0044377D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2CB0D40" w14:textId="77777777" w:rsidR="0045170A" w:rsidRPr="0044377D" w:rsidRDefault="00674EE3" w:rsidP="0044377D">
      <w:pPr>
        <w:ind w:left="100" w:right="17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eastAsia="Calibri" w:hAnsiTheme="minorHAnsi" w:cstheme="minorHAnsi"/>
          <w:sz w:val="22"/>
          <w:szCs w:val="22"/>
        </w:rPr>
        <w:t>Twelve-bedd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d</w:t>
      </w:r>
      <w:r w:rsidRPr="0044377D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adult</w:t>
      </w:r>
      <w:r w:rsidRPr="0044377D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ICU</w:t>
      </w:r>
      <w:r w:rsidRPr="0044377D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of</w:t>
      </w:r>
      <w:r w:rsidRPr="0044377D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PGI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4377D">
        <w:rPr>
          <w:rFonts w:asciiTheme="minorHAnsi" w:eastAsia="Calibri" w:hAnsiTheme="minorHAnsi" w:cstheme="minorHAnsi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44377D">
        <w:rPr>
          <w:rFonts w:asciiTheme="minorHAnsi" w:eastAsia="Calibri" w:hAnsiTheme="minorHAnsi" w:cstheme="minorHAnsi"/>
          <w:sz w:val="22"/>
          <w:szCs w:val="22"/>
        </w:rPr>
        <w:t>,</w:t>
      </w:r>
      <w:r w:rsidRPr="0044377D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Chandi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4377D">
        <w:rPr>
          <w:rFonts w:asciiTheme="minorHAnsi" w:eastAsia="Calibri" w:hAnsiTheme="minorHAnsi" w:cstheme="minorHAnsi"/>
          <w:sz w:val="22"/>
          <w:szCs w:val="22"/>
        </w:rPr>
        <w:t>arh</w:t>
      </w:r>
      <w:r w:rsidRPr="0044377D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pro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44377D">
        <w:rPr>
          <w:rFonts w:asciiTheme="minorHAnsi" w:eastAsia="Calibri" w:hAnsiTheme="minorHAnsi" w:cstheme="minorHAnsi"/>
          <w:sz w:val="22"/>
          <w:szCs w:val="22"/>
        </w:rPr>
        <w:t>ides</w:t>
      </w:r>
      <w:r w:rsidRPr="0044377D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compr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h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nsi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44377D">
        <w:rPr>
          <w:rFonts w:asciiTheme="minorHAnsi" w:eastAsia="Calibri" w:hAnsiTheme="minorHAnsi" w:cstheme="minorHAnsi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traini</w:t>
      </w:r>
      <w:r w:rsidRPr="0044377D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44377D">
        <w:rPr>
          <w:rFonts w:asciiTheme="minorHAnsi" w:eastAsia="Calibri" w:hAnsiTheme="minorHAnsi" w:cstheme="minorHAnsi"/>
          <w:sz w:val="22"/>
          <w:szCs w:val="22"/>
        </w:rPr>
        <w:t>g</w:t>
      </w:r>
      <w:r w:rsidRPr="0044377D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in</w:t>
      </w:r>
      <w:r w:rsidRPr="0044377D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cr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44377D">
        <w:rPr>
          <w:rFonts w:asciiTheme="minorHAnsi" w:eastAsia="Calibri" w:hAnsiTheme="minorHAnsi" w:cstheme="minorHAnsi"/>
          <w:sz w:val="22"/>
          <w:szCs w:val="22"/>
        </w:rPr>
        <w:t>tical ca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44377D">
        <w:rPr>
          <w:rFonts w:asciiTheme="minorHAnsi" w:eastAsia="Calibri" w:hAnsiTheme="minorHAnsi" w:cstheme="minorHAnsi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medic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4377D">
        <w:rPr>
          <w:rFonts w:asciiTheme="minorHAnsi" w:eastAsia="Calibri" w:hAnsiTheme="minorHAnsi" w:cstheme="minorHAnsi"/>
          <w:sz w:val="22"/>
          <w:szCs w:val="22"/>
        </w:rPr>
        <w:t>ne.</w:t>
      </w:r>
      <w:r w:rsidRPr="0044377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Six</w:t>
      </w:r>
      <w:r w:rsidRPr="0044377D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months</w:t>
      </w:r>
      <w:r w:rsidRPr="0044377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(4+2)</w:t>
      </w:r>
      <w:r w:rsidRPr="0044377D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work</w:t>
      </w:r>
      <w:r w:rsidRPr="0044377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44377D">
        <w:rPr>
          <w:rFonts w:asciiTheme="minorHAnsi" w:eastAsia="Calibri" w:hAnsiTheme="minorHAnsi" w:cstheme="minorHAnsi"/>
          <w:sz w:val="22"/>
          <w:szCs w:val="22"/>
        </w:rPr>
        <w:t>peri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nce</w:t>
      </w:r>
      <w:r w:rsidRPr="0044377D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in</w:t>
      </w:r>
      <w:r w:rsidRPr="0044377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ma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4377D">
        <w:rPr>
          <w:rFonts w:asciiTheme="minorHAnsi" w:eastAsia="Calibri" w:hAnsiTheme="minorHAnsi" w:cstheme="minorHAnsi"/>
          <w:sz w:val="22"/>
          <w:szCs w:val="22"/>
        </w:rPr>
        <w:t>age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4377D">
        <w:rPr>
          <w:rFonts w:asciiTheme="minorHAnsi" w:eastAsia="Calibri" w:hAnsiTheme="minorHAnsi" w:cstheme="minorHAnsi"/>
          <w:sz w:val="22"/>
          <w:szCs w:val="22"/>
        </w:rPr>
        <w:t>ent</w:t>
      </w:r>
      <w:r w:rsidRPr="0044377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44377D">
        <w:rPr>
          <w:rFonts w:asciiTheme="minorHAnsi" w:eastAsia="Calibri" w:hAnsiTheme="minorHAnsi" w:cstheme="minorHAnsi"/>
          <w:sz w:val="22"/>
          <w:szCs w:val="22"/>
        </w:rPr>
        <w:t>varieti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s</w:t>
      </w:r>
      <w:r w:rsidRPr="0044377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of cas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s</w:t>
      </w:r>
      <w:r w:rsidRPr="0044377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in</w:t>
      </w:r>
      <w:r w:rsidRPr="0044377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ICU which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incl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4377D">
        <w:rPr>
          <w:rFonts w:asciiTheme="minorHAnsi" w:eastAsia="Calibri" w:hAnsiTheme="minorHAnsi" w:cstheme="minorHAnsi"/>
          <w:sz w:val="22"/>
          <w:szCs w:val="22"/>
        </w:rPr>
        <w:t>des,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Traumatic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Br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sz w:val="22"/>
          <w:szCs w:val="22"/>
        </w:rPr>
        <w:t>in Injury,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ALI/ARDS,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Septic sh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4377D">
        <w:rPr>
          <w:rFonts w:asciiTheme="minorHAnsi" w:eastAsia="Calibri" w:hAnsiTheme="minorHAnsi" w:cstheme="minorHAnsi"/>
          <w:sz w:val="22"/>
          <w:szCs w:val="22"/>
        </w:rPr>
        <w:t>ck,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Blunt Trauma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Ch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st, O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4377D">
        <w:rPr>
          <w:rFonts w:asciiTheme="minorHAnsi" w:eastAsia="Calibri" w:hAnsiTheme="minorHAnsi" w:cstheme="minorHAnsi"/>
          <w:sz w:val="22"/>
          <w:szCs w:val="22"/>
        </w:rPr>
        <w:t>C poi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4377D">
        <w:rPr>
          <w:rFonts w:asciiTheme="minorHAnsi" w:eastAsia="Calibri" w:hAnsiTheme="minorHAnsi" w:cstheme="minorHAnsi"/>
          <w:sz w:val="22"/>
          <w:szCs w:val="22"/>
        </w:rPr>
        <w:t>onin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4377D">
        <w:rPr>
          <w:rFonts w:asciiTheme="minorHAnsi" w:eastAsia="Calibri" w:hAnsiTheme="minorHAnsi" w:cstheme="minorHAnsi"/>
          <w:sz w:val="22"/>
          <w:szCs w:val="22"/>
        </w:rPr>
        <w:t>,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S</w:t>
      </w:r>
      <w:r w:rsidRPr="0044377D">
        <w:rPr>
          <w:rFonts w:asciiTheme="minorHAnsi" w:eastAsia="Calibri" w:hAnsiTheme="minorHAnsi" w:cstheme="minorHAnsi"/>
          <w:sz w:val="22"/>
          <w:szCs w:val="22"/>
        </w:rPr>
        <w:t>nake</w:t>
      </w:r>
      <w:r w:rsidRPr="0044377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bite,</w:t>
      </w:r>
      <w:r w:rsidRPr="0044377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4377D">
        <w:rPr>
          <w:rFonts w:asciiTheme="minorHAnsi" w:eastAsia="Calibri" w:hAnsiTheme="minorHAnsi" w:cstheme="minorHAnsi"/>
          <w:sz w:val="22"/>
          <w:szCs w:val="22"/>
        </w:rPr>
        <w:t>GBS,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My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sz w:val="22"/>
          <w:szCs w:val="22"/>
        </w:rPr>
        <w:t>s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4377D">
        <w:rPr>
          <w:rFonts w:asciiTheme="minorHAnsi" w:eastAsia="Calibri" w:hAnsiTheme="minorHAnsi" w:cstheme="minorHAnsi"/>
          <w:sz w:val="22"/>
          <w:szCs w:val="22"/>
        </w:rPr>
        <w:t>henia</w:t>
      </w:r>
      <w:r w:rsidRPr="0044377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Gravis,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cr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44377D">
        <w:rPr>
          <w:rFonts w:asciiTheme="minorHAnsi" w:eastAsia="Calibri" w:hAnsiTheme="minorHAnsi" w:cstheme="minorHAnsi"/>
          <w:sz w:val="22"/>
          <w:szCs w:val="22"/>
        </w:rPr>
        <w:t>ti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sz w:val="22"/>
          <w:szCs w:val="22"/>
        </w:rPr>
        <w:t>ally</w:t>
      </w:r>
      <w:r w:rsidRPr="0044377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ill po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4377D">
        <w:rPr>
          <w:rFonts w:asciiTheme="minorHAnsi" w:eastAsia="Calibri" w:hAnsiTheme="minorHAnsi" w:cstheme="minorHAnsi"/>
          <w:sz w:val="22"/>
          <w:szCs w:val="22"/>
        </w:rPr>
        <w:t>toperative</w:t>
      </w:r>
      <w:r w:rsidRPr="0044377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pati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nts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and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m</w:t>
      </w:r>
      <w:r w:rsidRPr="0044377D">
        <w:rPr>
          <w:rFonts w:asciiTheme="minorHAnsi" w:eastAsia="Calibri" w:hAnsiTheme="minorHAnsi" w:cstheme="minorHAnsi"/>
          <w:spacing w:val="6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di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sz w:val="22"/>
          <w:szCs w:val="22"/>
        </w:rPr>
        <w:t>al e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4377D">
        <w:rPr>
          <w:rFonts w:asciiTheme="minorHAnsi" w:eastAsia="Calibri" w:hAnsiTheme="minorHAnsi" w:cstheme="minorHAnsi"/>
          <w:sz w:val="22"/>
          <w:szCs w:val="22"/>
        </w:rPr>
        <w:t>ergen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4377D">
        <w:rPr>
          <w:rFonts w:asciiTheme="minorHAnsi" w:eastAsia="Calibri" w:hAnsiTheme="minorHAnsi" w:cstheme="minorHAnsi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4377D">
        <w:rPr>
          <w:rFonts w:asciiTheme="minorHAnsi" w:eastAsia="Calibri" w:hAnsiTheme="minorHAnsi" w:cstheme="minorHAnsi"/>
          <w:sz w:val="22"/>
          <w:szCs w:val="22"/>
        </w:rPr>
        <w:t>. We</w:t>
      </w:r>
      <w:r w:rsidRPr="0044377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had</w:t>
      </w:r>
      <w:r w:rsidRPr="0044377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one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month</w:t>
      </w:r>
      <w:r w:rsidRPr="0044377D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44377D">
        <w:rPr>
          <w:rFonts w:asciiTheme="minorHAnsi" w:eastAsia="Calibri" w:hAnsiTheme="minorHAnsi" w:cstheme="minorHAnsi"/>
          <w:sz w:val="22"/>
          <w:szCs w:val="22"/>
        </w:rPr>
        <w:t>clusive</w:t>
      </w:r>
      <w:r w:rsidRPr="0044377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44377D">
        <w:rPr>
          <w:rFonts w:asciiTheme="minorHAnsi" w:eastAsia="Calibri" w:hAnsiTheme="minorHAnsi" w:cstheme="minorHAnsi"/>
          <w:sz w:val="22"/>
          <w:szCs w:val="22"/>
        </w:rPr>
        <w:t>p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rience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in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manag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ment</w:t>
      </w:r>
      <w:r w:rsidRPr="0044377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of severe</w:t>
      </w:r>
      <w:r w:rsidRPr="0044377D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tet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sz w:val="22"/>
          <w:szCs w:val="22"/>
        </w:rPr>
        <w:t>n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4377D">
        <w:rPr>
          <w:rFonts w:asciiTheme="minorHAnsi" w:eastAsia="Calibri" w:hAnsiTheme="minorHAnsi" w:cstheme="minorHAnsi"/>
          <w:sz w:val="22"/>
          <w:szCs w:val="22"/>
        </w:rPr>
        <w:t>s pati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nts and their reh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sz w:val="22"/>
          <w:szCs w:val="22"/>
        </w:rPr>
        <w:t>b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4377D">
        <w:rPr>
          <w:rFonts w:asciiTheme="minorHAnsi" w:eastAsia="Calibri" w:hAnsiTheme="minorHAnsi" w:cstheme="minorHAnsi"/>
          <w:sz w:val="22"/>
          <w:szCs w:val="22"/>
        </w:rPr>
        <w:t>litation als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4377D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2C83CBE" w14:textId="77777777" w:rsidR="0045170A" w:rsidRPr="0044377D" w:rsidRDefault="0045170A" w:rsidP="0044377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6CF45D4" w14:textId="77777777" w:rsidR="0045170A" w:rsidRPr="0044377D" w:rsidRDefault="0045170A" w:rsidP="0044377D">
      <w:pPr>
        <w:rPr>
          <w:rFonts w:asciiTheme="minorHAnsi" w:hAnsiTheme="minorHAnsi" w:cstheme="minorHAnsi"/>
          <w:sz w:val="22"/>
          <w:szCs w:val="22"/>
        </w:rPr>
      </w:pPr>
    </w:p>
    <w:p w14:paraId="58B692C8" w14:textId="77777777" w:rsidR="0045170A" w:rsidRPr="0044377D" w:rsidRDefault="00674EE3" w:rsidP="0044377D">
      <w:pPr>
        <w:ind w:left="100" w:right="879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eastAsia="Calibri" w:hAnsiTheme="minorHAnsi" w:cstheme="minorHAnsi"/>
          <w:b/>
          <w:sz w:val="22"/>
          <w:szCs w:val="22"/>
        </w:rPr>
        <w:t>THE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IS:</w:t>
      </w:r>
    </w:p>
    <w:p w14:paraId="6F29E868" w14:textId="77777777" w:rsidR="0045170A" w:rsidRPr="0044377D" w:rsidRDefault="00674EE3" w:rsidP="0044377D">
      <w:pPr>
        <w:ind w:left="100" w:right="7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eastAsia="Calibri" w:hAnsiTheme="minorHAnsi" w:cstheme="minorHAnsi"/>
          <w:i/>
          <w:sz w:val="22"/>
          <w:szCs w:val="22"/>
        </w:rPr>
        <w:t xml:space="preserve">“A </w:t>
      </w:r>
      <w:r w:rsidRPr="0044377D">
        <w:rPr>
          <w:rFonts w:asciiTheme="minorHAnsi" w:eastAsia="Calibri" w:hAnsiTheme="minorHAnsi" w:cstheme="minorHAnsi"/>
          <w:i/>
          <w:spacing w:val="2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RAN</w:t>
      </w:r>
      <w:r w:rsidRPr="004437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DO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44377D">
        <w:rPr>
          <w:rFonts w:asciiTheme="minorHAnsi" w:eastAsia="Calibri" w:hAnsiTheme="minorHAnsi" w:cstheme="minorHAnsi"/>
          <w:i/>
          <w:spacing w:val="1"/>
          <w:sz w:val="22"/>
          <w:szCs w:val="22"/>
        </w:rPr>
        <w:t>I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4437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 xml:space="preserve">D </w:t>
      </w:r>
      <w:r w:rsidRPr="0044377D">
        <w:rPr>
          <w:rFonts w:asciiTheme="minorHAnsi" w:eastAsia="Calibri" w:hAnsiTheme="minorHAnsi" w:cstheme="minorHAnsi"/>
          <w:i/>
          <w:spacing w:val="2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TR</w:t>
      </w:r>
      <w:r w:rsidRPr="004437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I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 xml:space="preserve">AL </w:t>
      </w:r>
      <w:r w:rsidRPr="0044377D">
        <w:rPr>
          <w:rFonts w:asciiTheme="minorHAnsi" w:eastAsia="Calibri" w:hAnsiTheme="minorHAnsi" w:cstheme="minorHAnsi"/>
          <w:i/>
          <w:spacing w:val="23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4437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 xml:space="preserve">ARING </w:t>
      </w:r>
      <w:r w:rsidRPr="0044377D">
        <w:rPr>
          <w:rFonts w:asciiTheme="minorHAnsi" w:eastAsia="Calibri" w:hAnsiTheme="minorHAnsi" w:cstheme="minorHAnsi"/>
          <w:i/>
          <w:spacing w:val="2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4437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RO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PHYLAC</w:t>
      </w:r>
      <w:r w:rsidRPr="004437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 xml:space="preserve">IC </w:t>
      </w:r>
      <w:r w:rsidRPr="0044377D">
        <w:rPr>
          <w:rFonts w:asciiTheme="minorHAnsi" w:eastAsia="Calibri" w:hAnsiTheme="minorHAnsi" w:cstheme="minorHAnsi"/>
          <w:i/>
          <w:spacing w:val="2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PHE</w:t>
      </w:r>
      <w:r w:rsidRPr="004437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YLE</w:t>
      </w:r>
      <w:r w:rsidRPr="004437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 xml:space="preserve">HRINE </w:t>
      </w:r>
      <w:r w:rsidRPr="0044377D">
        <w:rPr>
          <w:rFonts w:asciiTheme="minorHAnsi" w:eastAsia="Calibri" w:hAnsiTheme="minorHAnsi" w:cstheme="minorHAnsi"/>
          <w:i/>
          <w:spacing w:val="2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 xml:space="preserve">Vs </w:t>
      </w:r>
      <w:r w:rsidRPr="0044377D">
        <w:rPr>
          <w:rFonts w:asciiTheme="minorHAnsi" w:eastAsia="Calibri" w:hAnsiTheme="minorHAnsi" w:cstheme="minorHAnsi"/>
          <w:i/>
          <w:spacing w:val="2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EPHEDR</w:t>
      </w:r>
      <w:r w:rsidRPr="0044377D">
        <w:rPr>
          <w:rFonts w:asciiTheme="minorHAnsi" w:eastAsia="Calibri" w:hAnsiTheme="minorHAnsi" w:cstheme="minorHAnsi"/>
          <w:i/>
          <w:spacing w:val="1"/>
          <w:sz w:val="22"/>
          <w:szCs w:val="22"/>
        </w:rPr>
        <w:t>I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NE</w:t>
      </w:r>
    </w:p>
    <w:p w14:paraId="35C5D13F" w14:textId="77777777" w:rsidR="0045170A" w:rsidRPr="0044377D" w:rsidRDefault="00674EE3" w:rsidP="0044377D">
      <w:pPr>
        <w:spacing w:before="47"/>
        <w:ind w:left="100" w:right="63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eastAsia="Calibri" w:hAnsiTheme="minorHAnsi" w:cstheme="minorHAnsi"/>
          <w:i/>
          <w:sz w:val="22"/>
          <w:szCs w:val="22"/>
        </w:rPr>
        <w:t>IN</w:t>
      </w:r>
      <w:r w:rsidRPr="0044377D">
        <w:rPr>
          <w:rFonts w:asciiTheme="minorHAnsi" w:eastAsia="Calibri" w:hAnsiTheme="minorHAnsi" w:cstheme="minorHAnsi"/>
          <w:i/>
          <w:spacing w:val="1"/>
          <w:sz w:val="22"/>
          <w:szCs w:val="22"/>
        </w:rPr>
        <w:t>F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U</w:t>
      </w:r>
      <w:r w:rsidRPr="004437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ION</w:t>
      </w:r>
      <w:r w:rsidRPr="0044377D">
        <w:rPr>
          <w:rFonts w:asciiTheme="minorHAnsi" w:eastAsia="Calibri" w:hAnsiTheme="minorHAnsi" w:cstheme="minorHAnsi"/>
          <w:i/>
          <w:spacing w:val="2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DURING</w:t>
      </w:r>
      <w:r w:rsidRPr="0044377D">
        <w:rPr>
          <w:rFonts w:asciiTheme="minorHAnsi" w:eastAsia="Calibri" w:hAnsiTheme="minorHAnsi" w:cstheme="minorHAnsi"/>
          <w:i/>
          <w:spacing w:val="23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4437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IN</w:t>
      </w:r>
      <w:r w:rsidRPr="0044377D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44377D">
        <w:rPr>
          <w:rFonts w:asciiTheme="minorHAnsi" w:eastAsia="Calibri" w:hAnsiTheme="minorHAnsi" w:cstheme="minorHAnsi"/>
          <w:i/>
          <w:spacing w:val="2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ANE</w:t>
      </w:r>
      <w:r w:rsidRPr="004437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THESIA</w:t>
      </w:r>
      <w:r w:rsidRPr="0044377D">
        <w:rPr>
          <w:rFonts w:asciiTheme="minorHAnsi" w:eastAsia="Calibri" w:hAnsiTheme="minorHAnsi" w:cstheme="minorHAnsi"/>
          <w:i/>
          <w:spacing w:val="2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FOR</w:t>
      </w:r>
      <w:r w:rsidRPr="0044377D">
        <w:rPr>
          <w:rFonts w:asciiTheme="minorHAnsi" w:eastAsia="Calibri" w:hAnsiTheme="minorHAnsi" w:cstheme="minorHAnsi"/>
          <w:i/>
          <w:spacing w:val="2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EMERG</w:t>
      </w:r>
      <w:r w:rsidRPr="004437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NCY</w:t>
      </w:r>
      <w:r w:rsidRPr="0044377D">
        <w:rPr>
          <w:rFonts w:asciiTheme="minorHAnsi" w:eastAsia="Calibri" w:hAnsiTheme="minorHAnsi" w:cstheme="minorHAnsi"/>
          <w:i/>
          <w:spacing w:val="23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i/>
          <w:spacing w:val="2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4437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AR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EAN</w:t>
      </w:r>
      <w:r w:rsidRPr="0044377D">
        <w:rPr>
          <w:rFonts w:asciiTheme="minorHAnsi" w:eastAsia="Calibri" w:hAnsiTheme="minorHAnsi" w:cstheme="minorHAnsi"/>
          <w:i/>
          <w:spacing w:val="2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DEL</w:t>
      </w:r>
      <w:r w:rsidRPr="0044377D">
        <w:rPr>
          <w:rFonts w:asciiTheme="minorHAnsi" w:eastAsia="Calibri" w:hAnsiTheme="minorHAnsi" w:cstheme="minorHAnsi"/>
          <w:i/>
          <w:spacing w:val="1"/>
          <w:sz w:val="22"/>
          <w:szCs w:val="22"/>
        </w:rPr>
        <w:t>I</w:t>
      </w:r>
      <w:r w:rsidRPr="004437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V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ERY</w:t>
      </w:r>
      <w:r w:rsidRPr="0044377D">
        <w:rPr>
          <w:rFonts w:asciiTheme="minorHAnsi" w:eastAsia="Calibri" w:hAnsiTheme="minorHAnsi" w:cstheme="minorHAnsi"/>
          <w:i/>
          <w:spacing w:val="23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N</w:t>
      </w:r>
      <w:r w:rsidRPr="0044377D">
        <w:rPr>
          <w:rFonts w:asciiTheme="minorHAnsi" w:eastAsia="Calibri" w:hAnsiTheme="minorHAnsi" w:cstheme="minorHAnsi"/>
          <w:i/>
          <w:spacing w:val="23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CA</w:t>
      </w:r>
      <w:r w:rsidRPr="004437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 xml:space="preserve">ES 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OF</w:t>
      </w:r>
      <w:r w:rsidRPr="0044377D">
        <w:rPr>
          <w:rFonts w:asciiTheme="minorHAnsi" w:eastAsia="Calibri" w:hAnsiTheme="minorHAnsi" w:cstheme="minorHAnsi"/>
          <w:i/>
          <w:spacing w:val="1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FE</w:t>
      </w:r>
      <w:r w:rsidRPr="004437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AL</w:t>
      </w:r>
      <w:r w:rsidRPr="0044377D">
        <w:rPr>
          <w:rFonts w:asciiTheme="minorHAnsi" w:eastAsia="Calibri" w:hAnsiTheme="minorHAnsi" w:cstheme="minorHAnsi"/>
          <w:i/>
          <w:spacing w:val="1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OMPRO</w:t>
      </w:r>
      <w:r w:rsidRPr="004437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MI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44377D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”</w:t>
      </w:r>
      <w:r w:rsidRPr="0044377D">
        <w:rPr>
          <w:rFonts w:asciiTheme="minorHAnsi" w:eastAsia="Calibri" w:hAnsiTheme="minorHAnsi" w:cstheme="minorHAnsi"/>
          <w:i/>
          <w:spacing w:val="3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submit</w:t>
      </w:r>
      <w:r w:rsidRPr="004437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 xml:space="preserve">ed  </w:t>
      </w:r>
      <w:r w:rsidRPr="0044377D">
        <w:rPr>
          <w:rFonts w:asciiTheme="minorHAnsi" w:eastAsia="Calibri" w:hAnsiTheme="minorHAnsi" w:cstheme="minorHAnsi"/>
          <w:i/>
          <w:spacing w:val="17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for</w:t>
      </w:r>
      <w:r w:rsidRPr="0044377D">
        <w:rPr>
          <w:rFonts w:asciiTheme="minorHAnsi" w:eastAsia="Calibri" w:hAnsiTheme="minorHAnsi" w:cstheme="minorHAnsi"/>
          <w:i/>
          <w:spacing w:val="6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the</w:t>
      </w:r>
      <w:r w:rsidRPr="0044377D">
        <w:rPr>
          <w:rFonts w:asciiTheme="minorHAnsi" w:eastAsia="Calibri" w:hAnsiTheme="minorHAnsi" w:cstheme="minorHAnsi"/>
          <w:i/>
          <w:spacing w:val="6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awa</w:t>
      </w:r>
      <w:r w:rsidRPr="0044377D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44377D">
        <w:rPr>
          <w:rFonts w:asciiTheme="minorHAnsi" w:eastAsia="Calibri" w:hAnsiTheme="minorHAnsi" w:cstheme="minorHAnsi"/>
          <w:i/>
          <w:spacing w:val="6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of</w:t>
      </w:r>
      <w:r w:rsidRPr="0044377D">
        <w:rPr>
          <w:rFonts w:asciiTheme="minorHAnsi" w:eastAsia="Calibri" w:hAnsiTheme="minorHAnsi" w:cstheme="minorHAnsi"/>
          <w:i/>
          <w:spacing w:val="6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4437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i/>
          <w:spacing w:val="6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44377D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gree</w:t>
      </w:r>
      <w:r w:rsidRPr="0044377D">
        <w:rPr>
          <w:rFonts w:asciiTheme="minorHAnsi" w:eastAsia="Calibri" w:hAnsiTheme="minorHAnsi" w:cstheme="minorHAnsi"/>
          <w:i/>
          <w:spacing w:val="6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of</w:t>
      </w:r>
      <w:r w:rsidRPr="0044377D">
        <w:rPr>
          <w:rFonts w:asciiTheme="minorHAnsi" w:eastAsia="Calibri" w:hAnsiTheme="minorHAnsi" w:cstheme="minorHAnsi"/>
          <w:i/>
          <w:spacing w:val="5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M.D</w:t>
      </w:r>
      <w:r w:rsidRPr="0044377D">
        <w:rPr>
          <w:rFonts w:asciiTheme="minorHAnsi" w:eastAsia="Calibri" w:hAnsiTheme="minorHAnsi" w:cstheme="minorHAnsi"/>
          <w:i/>
          <w:spacing w:val="5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(</w:t>
      </w:r>
      <w:r w:rsidRPr="0044377D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na</w:t>
      </w:r>
      <w:r w:rsidRPr="0044377D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4437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h</w:t>
      </w:r>
      <w:r w:rsidRPr="0044377D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sia)</w:t>
      </w:r>
      <w:r w:rsidRPr="0044377D">
        <w:rPr>
          <w:rFonts w:asciiTheme="minorHAnsi" w:eastAsia="Calibri" w:hAnsiTheme="minorHAnsi" w:cstheme="minorHAnsi"/>
          <w:i/>
          <w:spacing w:val="5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on</w:t>
      </w:r>
      <w:r w:rsidRPr="0044377D">
        <w:rPr>
          <w:rFonts w:asciiTheme="minorHAnsi" w:eastAsia="Calibri" w:hAnsiTheme="minorHAnsi" w:cstheme="minorHAnsi"/>
          <w:i/>
          <w:spacing w:val="6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Dec</w:t>
      </w:r>
    </w:p>
    <w:p w14:paraId="00F93449" w14:textId="77777777" w:rsidR="0045170A" w:rsidRPr="0044377D" w:rsidRDefault="00674EE3" w:rsidP="0044377D">
      <w:pPr>
        <w:spacing w:before="8"/>
        <w:ind w:left="100" w:right="8525"/>
        <w:jc w:val="both"/>
        <w:rPr>
          <w:rFonts w:asciiTheme="minorHAnsi" w:eastAsia="Calibri" w:hAnsiTheme="minorHAnsi" w:cstheme="minorHAnsi"/>
          <w:sz w:val="22"/>
          <w:szCs w:val="22"/>
        </w:rPr>
        <w:sectPr w:rsidR="0045170A" w:rsidRPr="0044377D">
          <w:pgSz w:w="12240" w:h="15840"/>
          <w:pgMar w:top="800" w:right="1220" w:bottom="280" w:left="1340" w:header="0" w:footer="769" w:gutter="0"/>
          <w:cols w:space="720"/>
        </w:sectPr>
      </w:pPr>
      <w:r w:rsidRPr="0044377D">
        <w:rPr>
          <w:rFonts w:asciiTheme="minorHAnsi" w:eastAsia="Calibri" w:hAnsiTheme="minorHAnsi" w:cstheme="minorHAnsi"/>
          <w:i/>
          <w:sz w:val="22"/>
          <w:szCs w:val="22"/>
        </w:rPr>
        <w:t>3</w:t>
      </w:r>
      <w:r w:rsidRPr="004437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1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st 201</w:t>
      </w:r>
      <w:r w:rsidRPr="0044377D">
        <w:rPr>
          <w:rFonts w:asciiTheme="minorHAnsi" w:eastAsia="Calibri" w:hAnsiTheme="minorHAnsi" w:cstheme="minorHAnsi"/>
          <w:i/>
          <w:spacing w:val="1"/>
          <w:sz w:val="22"/>
          <w:szCs w:val="22"/>
        </w:rPr>
        <w:t>2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.</w:t>
      </w:r>
    </w:p>
    <w:p w14:paraId="73577230" w14:textId="77777777" w:rsidR="0045170A" w:rsidRPr="0044377D" w:rsidRDefault="00674EE3" w:rsidP="0044377D">
      <w:pPr>
        <w:spacing w:before="72"/>
        <w:ind w:left="149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eastAsia="Calibri" w:hAnsiTheme="minorHAnsi" w:cstheme="minorHAnsi"/>
          <w:b/>
          <w:sz w:val="22"/>
          <w:szCs w:val="22"/>
        </w:rPr>
        <w:lastRenderedPageBreak/>
        <w:t>Pre-registr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 xml:space="preserve">tion 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ouse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 xml:space="preserve">officer </w:t>
      </w:r>
      <w:r w:rsidRPr="0044377D">
        <w:rPr>
          <w:rFonts w:asciiTheme="minorHAnsi" w:eastAsia="Calibri" w:hAnsiTheme="minorHAnsi" w:cstheme="minorHAnsi"/>
          <w:b/>
          <w:spacing w:val="54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44377D">
        <w:rPr>
          <w:rFonts w:asciiTheme="minorHAnsi" w:eastAsia="Calibri" w:hAnsiTheme="minorHAnsi" w:cstheme="minorHAnsi"/>
          <w:b/>
          <w:spacing w:val="53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1</w:t>
      </w:r>
      <w:r w:rsidRPr="0044377D">
        <w:rPr>
          <w:rFonts w:asciiTheme="minorHAnsi" w:eastAsia="Calibri" w:hAnsiTheme="minorHAnsi" w:cstheme="minorHAnsi"/>
          <w:b/>
          <w:spacing w:val="1"/>
          <w:position w:val="11"/>
          <w:sz w:val="22"/>
          <w:szCs w:val="22"/>
        </w:rPr>
        <w:t>s</w:t>
      </w:r>
      <w:r w:rsidRPr="0044377D">
        <w:rPr>
          <w:rFonts w:asciiTheme="minorHAnsi" w:eastAsia="Calibri" w:hAnsiTheme="minorHAnsi" w:cstheme="minorHAnsi"/>
          <w:b/>
          <w:position w:val="11"/>
          <w:sz w:val="22"/>
          <w:szCs w:val="22"/>
        </w:rPr>
        <w:t xml:space="preserve">t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ril 2008 to 31</w:t>
      </w:r>
      <w:r w:rsidRPr="0044377D">
        <w:rPr>
          <w:rFonts w:asciiTheme="minorHAnsi" w:eastAsia="Calibri" w:hAnsiTheme="minorHAnsi" w:cstheme="minorHAnsi"/>
          <w:b/>
          <w:position w:val="11"/>
          <w:sz w:val="22"/>
          <w:szCs w:val="22"/>
        </w:rPr>
        <w:t>st</w:t>
      </w:r>
      <w:r w:rsidRPr="0044377D">
        <w:rPr>
          <w:rFonts w:asciiTheme="minorHAnsi" w:eastAsia="Calibri" w:hAnsiTheme="minorHAnsi" w:cstheme="minorHAnsi"/>
          <w:b/>
          <w:spacing w:val="-1"/>
          <w:position w:val="1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Mar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2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009</w:t>
      </w:r>
    </w:p>
    <w:p w14:paraId="7CC498F1" w14:textId="77777777" w:rsidR="0045170A" w:rsidRPr="0044377D" w:rsidRDefault="0045170A" w:rsidP="0044377D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D2C4486" w14:textId="77777777" w:rsidR="0045170A" w:rsidRPr="0044377D" w:rsidRDefault="00674EE3" w:rsidP="0044377D">
      <w:pPr>
        <w:ind w:left="100" w:right="416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eastAsia="Calibri" w:hAnsiTheme="minorHAnsi" w:cstheme="minorHAnsi"/>
          <w:sz w:val="22"/>
          <w:szCs w:val="22"/>
        </w:rPr>
        <w:t>One y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ar of internship in h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4377D">
        <w:rPr>
          <w:rFonts w:asciiTheme="minorHAnsi" w:eastAsia="Calibri" w:hAnsiTheme="minorHAnsi" w:cstheme="minorHAnsi"/>
          <w:sz w:val="22"/>
          <w:szCs w:val="22"/>
        </w:rPr>
        <w:t>spital at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4377D">
        <w:rPr>
          <w:rFonts w:asciiTheme="minorHAnsi" w:eastAsia="Calibri" w:hAnsiTheme="minorHAnsi" w:cstheme="minorHAnsi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sz w:val="22"/>
          <w:szCs w:val="22"/>
        </w:rPr>
        <w:t xml:space="preserve">hed to 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4377D">
        <w:rPr>
          <w:rFonts w:asciiTheme="minorHAnsi" w:eastAsia="Calibri" w:hAnsiTheme="minorHAnsi" w:cstheme="minorHAnsi"/>
          <w:sz w:val="22"/>
          <w:szCs w:val="22"/>
        </w:rPr>
        <w:t>RT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Perundurai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Medi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44377D">
        <w:rPr>
          <w:rFonts w:asciiTheme="minorHAnsi" w:eastAsia="Calibri" w:hAnsiTheme="minorHAnsi" w:cstheme="minorHAnsi"/>
          <w:sz w:val="22"/>
          <w:szCs w:val="22"/>
        </w:rPr>
        <w:t>Col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4377D">
        <w:rPr>
          <w:rFonts w:asciiTheme="minorHAnsi" w:eastAsia="Calibri" w:hAnsiTheme="minorHAnsi" w:cstheme="minorHAnsi"/>
          <w:sz w:val="22"/>
          <w:szCs w:val="22"/>
        </w:rPr>
        <w:t>eg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 xml:space="preserve">, Tamil </w:t>
      </w:r>
      <w:r w:rsidRPr="0044377D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44377D">
        <w:rPr>
          <w:rFonts w:asciiTheme="minorHAnsi" w:eastAsia="Calibri" w:hAnsiTheme="minorHAnsi" w:cstheme="minorHAnsi"/>
          <w:sz w:val="22"/>
          <w:szCs w:val="22"/>
        </w:rPr>
        <w:t>adu, India, a 5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44377D">
        <w:rPr>
          <w:rFonts w:asciiTheme="minorHAnsi" w:eastAsia="Calibri" w:hAnsiTheme="minorHAnsi" w:cstheme="minorHAnsi"/>
          <w:sz w:val="22"/>
          <w:szCs w:val="22"/>
        </w:rPr>
        <w:t>0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bedd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d ho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4377D">
        <w:rPr>
          <w:rFonts w:asciiTheme="minorHAnsi" w:eastAsia="Calibri" w:hAnsiTheme="minorHAnsi" w:cstheme="minorHAnsi"/>
          <w:sz w:val="22"/>
          <w:szCs w:val="22"/>
        </w:rPr>
        <w:t xml:space="preserve">pital. 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4377D">
        <w:rPr>
          <w:rFonts w:asciiTheme="minorHAnsi" w:eastAsia="Calibri" w:hAnsiTheme="minorHAnsi" w:cstheme="minorHAnsi"/>
          <w:sz w:val="22"/>
          <w:szCs w:val="22"/>
        </w:rPr>
        <w:t>his i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4377D">
        <w:rPr>
          <w:rFonts w:asciiTheme="minorHAnsi" w:eastAsia="Calibri" w:hAnsiTheme="minorHAnsi" w:cstheme="minorHAnsi"/>
          <w:sz w:val="22"/>
          <w:szCs w:val="22"/>
        </w:rPr>
        <w:t>clud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d stru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sz w:val="22"/>
          <w:szCs w:val="22"/>
        </w:rPr>
        <w:t>tur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d train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4377D">
        <w:rPr>
          <w:rFonts w:asciiTheme="minorHAnsi" w:eastAsia="Calibri" w:hAnsiTheme="minorHAnsi" w:cstheme="minorHAnsi"/>
          <w:sz w:val="22"/>
          <w:szCs w:val="22"/>
        </w:rPr>
        <w:t>ng pro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4377D">
        <w:rPr>
          <w:rFonts w:asciiTheme="minorHAnsi" w:eastAsia="Calibri" w:hAnsiTheme="minorHAnsi" w:cstheme="minorHAnsi"/>
          <w:sz w:val="22"/>
          <w:szCs w:val="22"/>
        </w:rPr>
        <w:t>ram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in medi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sz w:val="22"/>
          <w:szCs w:val="22"/>
        </w:rPr>
        <w:t>i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4377D">
        <w:rPr>
          <w:rFonts w:asciiTheme="minorHAnsi" w:eastAsia="Calibri" w:hAnsiTheme="minorHAnsi" w:cstheme="minorHAnsi"/>
          <w:sz w:val="22"/>
          <w:szCs w:val="22"/>
        </w:rPr>
        <w:t>e, surger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4377D">
        <w:rPr>
          <w:rFonts w:asciiTheme="minorHAnsi" w:eastAsia="Calibri" w:hAnsiTheme="minorHAnsi" w:cstheme="minorHAnsi"/>
          <w:sz w:val="22"/>
          <w:szCs w:val="22"/>
        </w:rPr>
        <w:t>, ob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4377D">
        <w:rPr>
          <w:rFonts w:asciiTheme="minorHAnsi" w:eastAsia="Calibri" w:hAnsiTheme="minorHAnsi" w:cstheme="minorHAnsi"/>
          <w:sz w:val="22"/>
          <w:szCs w:val="22"/>
        </w:rPr>
        <w:t>tet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44377D">
        <w:rPr>
          <w:rFonts w:asciiTheme="minorHAnsi" w:eastAsia="Calibri" w:hAnsiTheme="minorHAnsi" w:cstheme="minorHAnsi"/>
          <w:sz w:val="22"/>
          <w:szCs w:val="22"/>
        </w:rPr>
        <w:t>ics &amp;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gyn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colo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4377D">
        <w:rPr>
          <w:rFonts w:asciiTheme="minorHAnsi" w:eastAsia="Calibri" w:hAnsiTheme="minorHAnsi" w:cstheme="minorHAnsi"/>
          <w:sz w:val="22"/>
          <w:szCs w:val="22"/>
        </w:rPr>
        <w:t>y,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community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medi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sz w:val="22"/>
          <w:szCs w:val="22"/>
        </w:rPr>
        <w:t>i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4377D">
        <w:rPr>
          <w:rFonts w:asciiTheme="minorHAnsi" w:eastAsia="Calibri" w:hAnsiTheme="minorHAnsi" w:cstheme="minorHAnsi"/>
          <w:sz w:val="22"/>
          <w:szCs w:val="22"/>
        </w:rPr>
        <w:t xml:space="preserve">e, 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4377D">
        <w:rPr>
          <w:rFonts w:asciiTheme="minorHAnsi" w:eastAsia="Calibri" w:hAnsiTheme="minorHAnsi" w:cstheme="minorHAnsi"/>
          <w:sz w:val="22"/>
          <w:szCs w:val="22"/>
        </w:rPr>
        <w:t>edi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sz w:val="22"/>
          <w:szCs w:val="22"/>
        </w:rPr>
        <w:t>tr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4377D">
        <w:rPr>
          <w:rFonts w:asciiTheme="minorHAnsi" w:eastAsia="Calibri" w:hAnsiTheme="minorHAnsi" w:cstheme="minorHAnsi"/>
          <w:sz w:val="22"/>
          <w:szCs w:val="22"/>
        </w:rPr>
        <w:t>cs and basic sci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4377D">
        <w:rPr>
          <w:rFonts w:asciiTheme="minorHAnsi" w:eastAsia="Calibri" w:hAnsiTheme="minorHAnsi" w:cstheme="minorHAnsi"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464D7C9B" w14:textId="77777777" w:rsidR="0045170A" w:rsidRPr="0044377D" w:rsidRDefault="0045170A" w:rsidP="0044377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5B21B6E" w14:textId="77777777" w:rsidR="0045170A" w:rsidRPr="0044377D" w:rsidRDefault="00674EE3" w:rsidP="0044377D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eastAsia="Calibri" w:hAnsiTheme="minorHAnsi" w:cstheme="minorHAnsi"/>
          <w:b/>
          <w:sz w:val="22"/>
          <w:szCs w:val="22"/>
          <w:u w:color="000000"/>
        </w:rPr>
        <w:t>CME</w:t>
      </w:r>
      <w:r w:rsidRPr="0044377D">
        <w:rPr>
          <w:rFonts w:asciiTheme="minorHAnsi" w:eastAsia="Calibri" w:hAnsiTheme="minorHAnsi" w:cstheme="minorHAnsi"/>
          <w:b/>
          <w:spacing w:val="-5"/>
          <w:sz w:val="22"/>
          <w:szCs w:val="22"/>
          <w:u w:color="000000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  <w:u w:color="000000"/>
        </w:rPr>
        <w:t>&amp;</w:t>
      </w:r>
      <w:r w:rsidRPr="0044377D">
        <w:rPr>
          <w:rFonts w:asciiTheme="minorHAnsi" w:eastAsia="Calibri" w:hAnsiTheme="minorHAnsi" w:cstheme="minorHAnsi"/>
          <w:b/>
          <w:spacing w:val="-3"/>
          <w:sz w:val="22"/>
          <w:szCs w:val="22"/>
          <w:u w:color="000000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  <w:u w:color="000000"/>
        </w:rPr>
        <w:t>Con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f</w:t>
      </w:r>
      <w:r w:rsidRPr="0044377D">
        <w:rPr>
          <w:rFonts w:asciiTheme="minorHAnsi" w:eastAsia="Calibri" w:hAnsiTheme="minorHAnsi" w:cstheme="minorHAnsi"/>
          <w:b/>
          <w:sz w:val="22"/>
          <w:szCs w:val="22"/>
          <w:u w:color="000000"/>
        </w:rPr>
        <w:t>erence</w:t>
      </w:r>
      <w:r w:rsidRPr="0044377D">
        <w:rPr>
          <w:rFonts w:asciiTheme="minorHAnsi" w:eastAsia="Calibri" w:hAnsiTheme="minorHAnsi" w:cstheme="minorHAnsi"/>
          <w:b/>
          <w:spacing w:val="-13"/>
          <w:sz w:val="22"/>
          <w:szCs w:val="22"/>
          <w:u w:color="000000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  <w:u w:color="000000"/>
        </w:rPr>
        <w:t>Attended</w:t>
      </w:r>
    </w:p>
    <w:p w14:paraId="3CD30BA0" w14:textId="77777777" w:rsidR="0045170A" w:rsidRPr="0044377D" w:rsidRDefault="0045170A" w:rsidP="0044377D">
      <w:pPr>
        <w:rPr>
          <w:rFonts w:asciiTheme="minorHAnsi" w:hAnsiTheme="minorHAnsi" w:cstheme="minorHAnsi"/>
          <w:sz w:val="22"/>
          <w:szCs w:val="22"/>
        </w:rPr>
      </w:pPr>
    </w:p>
    <w:p w14:paraId="0771C99A" w14:textId="77777777" w:rsidR="0045170A" w:rsidRPr="0044377D" w:rsidRDefault="0045170A" w:rsidP="0044377D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334FCF92" w14:textId="77777777" w:rsidR="0045170A" w:rsidRPr="0044377D" w:rsidRDefault="00674EE3" w:rsidP="0044377D">
      <w:pPr>
        <w:spacing w:before="23"/>
        <w:ind w:left="58" w:right="8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hAnsiTheme="minorHAnsi" w:cstheme="minorHAnsi"/>
          <w:sz w:val="22"/>
          <w:szCs w:val="22"/>
        </w:rPr>
        <w:pict w14:anchorId="64F2153F">
          <v:shape id="_x0000_i1030" type="#_x0000_t75" style="width:10.9pt;height:15.05pt">
            <v:imagedata r:id="rId7" o:title=""/>
          </v:shape>
        </w:pict>
      </w:r>
      <w:r w:rsidRPr="0044377D">
        <w:rPr>
          <w:rFonts w:asciiTheme="minorHAnsi" w:hAnsiTheme="minorHAnsi" w:cstheme="minorHAnsi"/>
          <w:sz w:val="22"/>
          <w:szCs w:val="22"/>
        </w:rPr>
        <w:t xml:space="preserve">  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26</w:t>
      </w:r>
      <w:r w:rsidRPr="0044377D">
        <w:rPr>
          <w:rFonts w:asciiTheme="minorHAnsi" w:eastAsia="Calibri" w:hAnsiTheme="minorHAnsi" w:cstheme="minorHAnsi"/>
          <w:b/>
          <w:position w:val="10"/>
          <w:sz w:val="22"/>
          <w:szCs w:val="22"/>
        </w:rPr>
        <w:t xml:space="preserve">th </w:t>
      </w:r>
      <w:r w:rsidRPr="0044377D">
        <w:rPr>
          <w:rFonts w:asciiTheme="minorHAnsi" w:eastAsia="Calibri" w:hAnsiTheme="minorHAnsi" w:cstheme="minorHAnsi"/>
          <w:b/>
          <w:spacing w:val="10"/>
          <w:position w:val="10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Ann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al</w:t>
      </w:r>
      <w:r w:rsidRPr="0044377D">
        <w:rPr>
          <w:rFonts w:asciiTheme="minorHAnsi" w:eastAsia="Calibri" w:hAnsiTheme="minorHAnsi" w:cstheme="minorHAnsi"/>
          <w:b/>
          <w:spacing w:val="19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National</w:t>
      </w:r>
      <w:r w:rsidRPr="0044377D">
        <w:rPr>
          <w:rFonts w:asciiTheme="minorHAnsi" w:eastAsia="Calibri" w:hAnsiTheme="minorHAnsi" w:cstheme="minorHAnsi"/>
          <w:b/>
          <w:spacing w:val="18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onference</w:t>
      </w:r>
      <w:r w:rsidRPr="0044377D">
        <w:rPr>
          <w:rFonts w:asciiTheme="minorHAnsi" w:eastAsia="Calibri" w:hAnsiTheme="minorHAnsi" w:cstheme="minorHAnsi"/>
          <w:b/>
          <w:spacing w:val="15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of</w:t>
      </w:r>
      <w:r w:rsidRPr="0044377D">
        <w:rPr>
          <w:rFonts w:asciiTheme="minorHAnsi" w:eastAsia="Calibri" w:hAnsiTheme="minorHAnsi" w:cstheme="minorHAnsi"/>
          <w:b/>
          <w:spacing w:val="25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the</w:t>
      </w:r>
      <w:r w:rsidRPr="0044377D">
        <w:rPr>
          <w:rFonts w:asciiTheme="minorHAnsi" w:eastAsia="Calibri" w:hAnsiTheme="minorHAnsi" w:cstheme="minorHAnsi"/>
          <w:b/>
          <w:spacing w:val="2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dian</w:t>
      </w:r>
      <w:r w:rsidRPr="0044377D">
        <w:rPr>
          <w:rFonts w:asciiTheme="minorHAnsi" w:eastAsia="Calibri" w:hAnsiTheme="minorHAnsi" w:cstheme="minorHAnsi"/>
          <w:b/>
          <w:spacing w:val="19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ociety</w:t>
      </w:r>
      <w:r w:rsidRPr="0044377D">
        <w:rPr>
          <w:rFonts w:asciiTheme="minorHAnsi" w:eastAsia="Calibri" w:hAnsiTheme="minorHAnsi" w:cstheme="minorHAnsi"/>
          <w:b/>
          <w:spacing w:val="17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f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or</w:t>
      </w:r>
      <w:r w:rsidRPr="0044377D">
        <w:rPr>
          <w:rFonts w:asciiTheme="minorHAnsi" w:eastAsia="Calibri" w:hAnsiTheme="minorHAnsi" w:cstheme="minorHAnsi"/>
          <w:b/>
          <w:spacing w:val="2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udy</w:t>
      </w:r>
      <w:r w:rsidRPr="0044377D">
        <w:rPr>
          <w:rFonts w:asciiTheme="minorHAnsi" w:eastAsia="Calibri" w:hAnsiTheme="minorHAnsi" w:cstheme="minorHAnsi"/>
          <w:b/>
          <w:spacing w:val="2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of</w:t>
      </w:r>
      <w:r w:rsidRPr="0044377D">
        <w:rPr>
          <w:rFonts w:asciiTheme="minorHAnsi" w:eastAsia="Calibri" w:hAnsiTheme="minorHAnsi" w:cstheme="minorHAnsi"/>
          <w:b/>
          <w:spacing w:val="25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in</w:t>
      </w:r>
      <w:r w:rsidRPr="0044377D">
        <w:rPr>
          <w:rFonts w:asciiTheme="minorHAnsi" w:eastAsia="Calibri" w:hAnsiTheme="minorHAnsi" w:cstheme="minorHAnsi"/>
          <w:b/>
          <w:spacing w:val="23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[ISSPC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44377D">
        <w:rPr>
          <w:rFonts w:asciiTheme="minorHAnsi" w:eastAsia="Calibri" w:hAnsiTheme="minorHAnsi" w:cstheme="minorHAnsi"/>
          <w:b/>
          <w:spacing w:val="16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20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1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1]</w:t>
      </w:r>
      <w:r w:rsidRPr="0044377D">
        <w:rPr>
          <w:rFonts w:asciiTheme="minorHAnsi" w:eastAsia="Calibri" w:hAnsiTheme="minorHAnsi" w:cstheme="minorHAnsi"/>
          <w:b/>
          <w:spacing w:val="26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held</w:t>
      </w:r>
      <w:r w:rsidRPr="0044377D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17DAD77A" w14:textId="77777777" w:rsidR="0045170A" w:rsidRPr="0044377D" w:rsidRDefault="00674EE3" w:rsidP="0044377D">
      <w:pPr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eastAsia="Calibri" w:hAnsiTheme="minorHAnsi" w:cstheme="minorHAnsi"/>
          <w:sz w:val="22"/>
          <w:szCs w:val="22"/>
        </w:rPr>
        <w:t>PGIMER,</w:t>
      </w:r>
      <w:r w:rsidRPr="0044377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Chandigarh,</w:t>
      </w:r>
      <w:r w:rsidRPr="0044377D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1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44377D">
        <w:rPr>
          <w:rFonts w:asciiTheme="minorHAnsi" w:eastAsia="Calibri" w:hAnsiTheme="minorHAnsi" w:cstheme="minorHAnsi"/>
          <w:position w:val="10"/>
          <w:sz w:val="22"/>
          <w:szCs w:val="22"/>
        </w:rPr>
        <w:t>th</w:t>
      </w:r>
      <w:r w:rsidRPr="0044377D">
        <w:rPr>
          <w:rFonts w:asciiTheme="minorHAnsi" w:eastAsia="Calibri" w:hAnsiTheme="minorHAnsi" w:cstheme="minorHAnsi"/>
          <w:spacing w:val="17"/>
          <w:position w:val="10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to</w:t>
      </w:r>
      <w:r w:rsidRPr="004437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20</w:t>
      </w:r>
      <w:r w:rsidRPr="0044377D">
        <w:rPr>
          <w:rFonts w:asciiTheme="minorHAnsi" w:eastAsia="Calibri" w:hAnsiTheme="minorHAnsi" w:cstheme="minorHAnsi"/>
          <w:position w:val="10"/>
          <w:sz w:val="22"/>
          <w:szCs w:val="22"/>
        </w:rPr>
        <w:t>th</w:t>
      </w:r>
      <w:r w:rsidRPr="0044377D">
        <w:rPr>
          <w:rFonts w:asciiTheme="minorHAnsi" w:eastAsia="Calibri" w:hAnsiTheme="minorHAnsi" w:cstheme="minorHAnsi"/>
          <w:spacing w:val="14"/>
          <w:position w:val="10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44377D">
        <w:rPr>
          <w:rFonts w:asciiTheme="minorHAnsi" w:eastAsia="Calibri" w:hAnsiTheme="minorHAnsi" w:cstheme="minorHAnsi"/>
          <w:sz w:val="22"/>
          <w:szCs w:val="22"/>
        </w:rPr>
        <w:t>eb</w:t>
      </w:r>
      <w:r w:rsidRPr="004437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44377D">
        <w:rPr>
          <w:rFonts w:asciiTheme="minorHAnsi" w:eastAsia="Calibri" w:hAnsiTheme="minorHAnsi" w:cstheme="minorHAnsi"/>
          <w:sz w:val="22"/>
          <w:szCs w:val="22"/>
        </w:rPr>
        <w:t>01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44377D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1892914" w14:textId="77777777" w:rsidR="0045170A" w:rsidRPr="0044377D" w:rsidRDefault="00674EE3" w:rsidP="0044377D">
      <w:pPr>
        <w:spacing w:before="10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eastAsia="Calibri" w:hAnsiTheme="minorHAnsi" w:cstheme="minorHAnsi"/>
          <w:b/>
          <w:sz w:val="22"/>
          <w:szCs w:val="22"/>
        </w:rPr>
        <w:t>CME</w:t>
      </w:r>
      <w:r w:rsidRPr="0044377D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on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“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Se</w:t>
      </w:r>
      <w:r w:rsidRPr="0044377D">
        <w:rPr>
          <w:rFonts w:asciiTheme="minorHAnsi" w:eastAsia="Calibri" w:hAnsiTheme="minorHAnsi" w:cstheme="minorHAnsi"/>
          <w:b/>
          <w:spacing w:val="2"/>
          <w:sz w:val="22"/>
          <w:szCs w:val="22"/>
        </w:rPr>
        <w:t>l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ected</w:t>
      </w:r>
      <w:r w:rsidRPr="0044377D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To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ics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in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ain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Manageme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t”</w:t>
      </w:r>
      <w:r w:rsidRPr="0044377D">
        <w:rPr>
          <w:rFonts w:asciiTheme="minorHAnsi" w:eastAsia="Calibri" w:hAnsiTheme="minorHAnsi" w:cstheme="minorHAnsi"/>
          <w:b/>
          <w:spacing w:val="-1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at</w:t>
      </w:r>
      <w:r w:rsidRPr="004437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4377D">
        <w:rPr>
          <w:rFonts w:asciiTheme="minorHAnsi" w:eastAsia="Calibri" w:hAnsiTheme="minorHAnsi" w:cstheme="minorHAnsi"/>
          <w:sz w:val="22"/>
          <w:szCs w:val="22"/>
        </w:rPr>
        <w:t>GIM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R,</w:t>
      </w:r>
      <w:r w:rsidRPr="0044377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Cha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4377D">
        <w:rPr>
          <w:rFonts w:asciiTheme="minorHAnsi" w:eastAsia="Calibri" w:hAnsiTheme="minorHAnsi" w:cstheme="minorHAnsi"/>
          <w:sz w:val="22"/>
          <w:szCs w:val="22"/>
        </w:rPr>
        <w:t>digarh</w:t>
      </w:r>
      <w:r w:rsidRPr="0044377D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on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2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44377D">
        <w:rPr>
          <w:rFonts w:asciiTheme="minorHAnsi" w:eastAsia="Calibri" w:hAnsiTheme="minorHAnsi" w:cstheme="minorHAnsi"/>
          <w:spacing w:val="1"/>
          <w:position w:val="10"/>
          <w:sz w:val="22"/>
          <w:szCs w:val="22"/>
        </w:rPr>
        <w:t>t</w:t>
      </w:r>
      <w:r w:rsidRPr="0044377D">
        <w:rPr>
          <w:rFonts w:asciiTheme="minorHAnsi" w:eastAsia="Calibri" w:hAnsiTheme="minorHAnsi" w:cstheme="minorHAnsi"/>
          <w:position w:val="10"/>
          <w:sz w:val="22"/>
          <w:szCs w:val="22"/>
        </w:rPr>
        <w:t>h</w:t>
      </w:r>
      <w:r w:rsidRPr="0044377D">
        <w:rPr>
          <w:rFonts w:asciiTheme="minorHAnsi" w:eastAsia="Calibri" w:hAnsiTheme="minorHAnsi" w:cstheme="minorHAnsi"/>
          <w:spacing w:val="-3"/>
          <w:position w:val="10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No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4377D">
        <w:rPr>
          <w:rFonts w:asciiTheme="minorHAnsi" w:eastAsia="Calibri" w:hAnsiTheme="minorHAnsi" w:cstheme="minorHAnsi"/>
          <w:sz w:val="22"/>
          <w:szCs w:val="22"/>
        </w:rPr>
        <w:t>ember</w:t>
      </w:r>
      <w:r w:rsidRPr="0044377D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44377D">
        <w:rPr>
          <w:rFonts w:asciiTheme="minorHAnsi" w:eastAsia="Calibri" w:hAnsiTheme="minorHAnsi" w:cstheme="minorHAnsi"/>
          <w:sz w:val="22"/>
          <w:szCs w:val="22"/>
        </w:rPr>
        <w:t>011</w:t>
      </w:r>
    </w:p>
    <w:p w14:paraId="45F9C23A" w14:textId="77777777" w:rsidR="0045170A" w:rsidRPr="0044377D" w:rsidRDefault="00674EE3" w:rsidP="0044377D">
      <w:pPr>
        <w:spacing w:before="9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hAnsiTheme="minorHAnsi" w:cstheme="minorHAnsi"/>
          <w:sz w:val="22"/>
          <w:szCs w:val="22"/>
        </w:rPr>
        <w:pict w14:anchorId="3626019B">
          <v:group id="_x0000_s1033" style="position:absolute;left:0;text-align:left;margin-left:1in;margin-top:-14.8pt;width:11.05pt;height:29.7pt;z-index:-251653120;mso-position-horizontal-relative:page" coordorigin="1440,-296" coordsize="221,594">
            <v:shape id="_x0000_s1035" type="#_x0000_t75" style="position:absolute;left:1440;top:-296;width:221;height:294">
              <v:imagedata r:id="rId7" o:title=""/>
            </v:shape>
            <v:shape id="_x0000_s1034" type="#_x0000_t75" style="position:absolute;left:1440;top:4;width:221;height:294">
              <v:imagedata r:id="rId7" o:title=""/>
            </v:shape>
            <w10:wrap anchorx="page"/>
          </v:group>
        </w:pic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CME</w:t>
      </w:r>
      <w:r w:rsidRPr="0044377D">
        <w:rPr>
          <w:rFonts w:asciiTheme="minorHAnsi" w:eastAsia="Calibri" w:hAnsiTheme="minorHAnsi" w:cstheme="minorHAnsi"/>
          <w:b/>
          <w:spacing w:val="14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44377D">
        <w:rPr>
          <w:rFonts w:asciiTheme="minorHAnsi" w:eastAsia="Calibri" w:hAnsiTheme="minorHAnsi" w:cstheme="minorHAnsi"/>
          <w:b/>
          <w:spacing w:val="17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f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erence,</w:t>
      </w:r>
      <w:r w:rsidRPr="0044377D">
        <w:rPr>
          <w:rFonts w:asciiTheme="minorHAnsi" w:eastAsia="Calibri" w:hAnsiTheme="minorHAnsi" w:cstheme="minorHAnsi"/>
          <w:b/>
          <w:spacing w:val="10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ISA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sz w:val="22"/>
          <w:szCs w:val="22"/>
        </w:rPr>
        <w:t>ON-2011,</w:t>
      </w:r>
      <w:r w:rsidRPr="0044377D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59</w:t>
      </w:r>
      <w:r w:rsidRPr="0044377D">
        <w:rPr>
          <w:rFonts w:asciiTheme="minorHAnsi" w:eastAsia="Calibri" w:hAnsiTheme="minorHAnsi" w:cstheme="minorHAnsi"/>
          <w:b/>
          <w:position w:val="10"/>
          <w:sz w:val="22"/>
          <w:szCs w:val="22"/>
        </w:rPr>
        <w:t>th</w:t>
      </w:r>
      <w:r w:rsidRPr="0044377D">
        <w:rPr>
          <w:rFonts w:asciiTheme="minorHAnsi" w:eastAsia="Calibri" w:hAnsiTheme="minorHAnsi" w:cstheme="minorHAnsi"/>
          <w:b/>
          <w:spacing w:val="-2"/>
          <w:position w:val="10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Annual</w:t>
      </w:r>
      <w:r w:rsidRPr="0044377D">
        <w:rPr>
          <w:rFonts w:asciiTheme="minorHAnsi" w:eastAsia="Calibri" w:hAnsiTheme="minorHAnsi" w:cstheme="minorHAnsi"/>
          <w:b/>
          <w:spacing w:val="1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onference</w:t>
      </w:r>
      <w:r w:rsidRPr="0044377D">
        <w:rPr>
          <w:rFonts w:asciiTheme="minorHAnsi" w:eastAsia="Calibri" w:hAnsiTheme="minorHAnsi" w:cstheme="minorHAnsi"/>
          <w:b/>
          <w:spacing w:val="9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of</w:t>
      </w:r>
      <w:r w:rsidRPr="0044377D">
        <w:rPr>
          <w:rFonts w:asciiTheme="minorHAnsi" w:eastAsia="Calibri" w:hAnsiTheme="minorHAnsi" w:cstheme="minorHAnsi"/>
          <w:b/>
          <w:spacing w:val="17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di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44377D">
        <w:rPr>
          <w:rFonts w:asciiTheme="minorHAnsi" w:eastAsia="Calibri" w:hAnsiTheme="minorHAnsi" w:cstheme="minorHAnsi"/>
          <w:b/>
          <w:spacing w:val="13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Soci</w:t>
      </w:r>
      <w:r w:rsidRPr="0044377D">
        <w:rPr>
          <w:rFonts w:asciiTheme="minorHAnsi" w:eastAsia="Calibri" w:hAnsiTheme="minorHAnsi" w:cstheme="minorHAnsi"/>
          <w:b/>
          <w:spacing w:val="2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ty</w:t>
      </w:r>
      <w:r w:rsidRPr="0044377D">
        <w:rPr>
          <w:rFonts w:asciiTheme="minorHAnsi" w:eastAsia="Calibri" w:hAnsiTheme="minorHAnsi" w:cstheme="minorHAnsi"/>
          <w:b/>
          <w:spacing w:val="13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of</w:t>
      </w:r>
      <w:r w:rsidRPr="0044377D">
        <w:rPr>
          <w:rFonts w:asciiTheme="minorHAnsi" w:eastAsia="Calibri" w:hAnsiTheme="minorHAnsi" w:cstheme="minorHAnsi"/>
          <w:b/>
          <w:spacing w:val="16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sthe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iol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gi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ts</w:t>
      </w:r>
    </w:p>
    <w:p w14:paraId="199CFC5F" w14:textId="77777777" w:rsidR="0045170A" w:rsidRPr="0044377D" w:rsidRDefault="00674EE3" w:rsidP="0044377D">
      <w:pPr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eastAsia="Calibri" w:hAnsiTheme="minorHAnsi" w:cstheme="minorHAnsi"/>
          <w:sz w:val="22"/>
          <w:szCs w:val="22"/>
        </w:rPr>
        <w:t>held</w:t>
      </w:r>
      <w:r w:rsidRPr="0044377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sz w:val="22"/>
          <w:szCs w:val="22"/>
        </w:rPr>
        <w:t>t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M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44377D">
        <w:rPr>
          <w:rFonts w:asciiTheme="minorHAnsi" w:eastAsia="Calibri" w:hAnsiTheme="minorHAnsi" w:cstheme="minorHAnsi"/>
          <w:sz w:val="22"/>
          <w:szCs w:val="22"/>
        </w:rPr>
        <w:t>bai,</w:t>
      </w:r>
      <w:r w:rsidRPr="0044377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India</w:t>
      </w:r>
      <w:r w:rsidRPr="004437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in</w:t>
      </w:r>
      <w:r w:rsidRPr="004437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4377D">
        <w:rPr>
          <w:rFonts w:asciiTheme="minorHAnsi" w:eastAsia="Calibri" w:hAnsiTheme="minorHAnsi" w:cstheme="minorHAnsi"/>
          <w:sz w:val="22"/>
          <w:szCs w:val="22"/>
        </w:rPr>
        <w:t>ec</w:t>
      </w:r>
      <w:r w:rsidRPr="004437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2011.</w:t>
      </w:r>
    </w:p>
    <w:p w14:paraId="368A7F0F" w14:textId="77777777" w:rsidR="0045170A" w:rsidRPr="0044377D" w:rsidRDefault="00674EE3" w:rsidP="0044377D">
      <w:pPr>
        <w:spacing w:before="32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hAnsiTheme="minorHAnsi" w:cstheme="minorHAnsi"/>
          <w:sz w:val="22"/>
          <w:szCs w:val="22"/>
        </w:rPr>
        <w:pict w14:anchorId="6B186A7A">
          <v:group id="_x0000_s1030" style="position:absolute;left:0;text-align:left;margin-left:1in;margin-top:.2pt;width:11.05pt;height:29.7pt;z-index:-251652096;mso-position-horizontal-relative:page" coordorigin="1440,4" coordsize="221,594">
            <v:shape id="_x0000_s1032" type="#_x0000_t75" style="position:absolute;left:1440;top:4;width:221;height:294">
              <v:imagedata r:id="rId7" o:title=""/>
            </v:shape>
            <v:shape id="_x0000_s1031" type="#_x0000_t75" style="position:absolute;left:1440;top:304;width:221;height:294">
              <v:imagedata r:id="rId7" o:title=""/>
            </v:shape>
            <w10:wrap anchorx="page"/>
          </v:group>
        </w:pic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CME</w:t>
      </w:r>
      <w:r w:rsidRPr="0044377D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on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Re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ent</w:t>
      </w:r>
      <w:r w:rsidRPr="0044377D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Up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d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44377D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44377D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ed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ric</w:t>
      </w:r>
      <w:r w:rsidRPr="0044377D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nesthes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44377D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sz w:val="22"/>
          <w:szCs w:val="22"/>
        </w:rPr>
        <w:t>”</w:t>
      </w:r>
      <w:r w:rsidRPr="0044377D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at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PGIM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R,</w:t>
      </w:r>
      <w:r w:rsidRPr="0044377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Ch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sz w:val="22"/>
          <w:szCs w:val="22"/>
        </w:rPr>
        <w:t>ndigarh</w:t>
      </w:r>
      <w:r w:rsidRPr="0044377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in</w:t>
      </w:r>
      <w:r w:rsidRPr="004437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S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z w:val="22"/>
          <w:szCs w:val="22"/>
        </w:rPr>
        <w:t>ptember</w:t>
      </w:r>
      <w:r w:rsidRPr="0044377D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20</w:t>
      </w:r>
      <w:r w:rsidRPr="0044377D">
        <w:rPr>
          <w:rFonts w:asciiTheme="minorHAnsi" w:eastAsia="Calibri" w:hAnsiTheme="minorHAnsi" w:cstheme="minorHAnsi"/>
          <w:spacing w:val="2"/>
          <w:sz w:val="22"/>
          <w:szCs w:val="22"/>
        </w:rPr>
        <w:t>1</w:t>
      </w:r>
      <w:r w:rsidRPr="0044377D">
        <w:rPr>
          <w:rFonts w:asciiTheme="minorHAnsi" w:eastAsia="Calibri" w:hAnsiTheme="minorHAnsi" w:cstheme="minorHAnsi"/>
          <w:sz w:val="22"/>
          <w:szCs w:val="22"/>
        </w:rPr>
        <w:t>2.</w:t>
      </w:r>
    </w:p>
    <w:p w14:paraId="7A394547" w14:textId="77777777" w:rsidR="0045170A" w:rsidRPr="0044377D" w:rsidRDefault="00674EE3" w:rsidP="0044377D">
      <w:pPr>
        <w:spacing w:before="9"/>
        <w:ind w:left="820" w:right="79" w:hanging="360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eastAsia="Calibri" w:hAnsiTheme="minorHAnsi" w:cstheme="minorHAnsi"/>
          <w:b/>
          <w:sz w:val="22"/>
          <w:szCs w:val="22"/>
        </w:rPr>
        <w:t>13</w:t>
      </w:r>
      <w:r w:rsidRPr="0044377D">
        <w:rPr>
          <w:rFonts w:asciiTheme="minorHAnsi" w:eastAsia="Calibri" w:hAnsiTheme="minorHAnsi" w:cstheme="minorHAnsi"/>
          <w:b/>
          <w:position w:val="10"/>
          <w:sz w:val="22"/>
          <w:szCs w:val="22"/>
        </w:rPr>
        <w:t xml:space="preserve">th </w:t>
      </w:r>
      <w:r w:rsidRPr="0044377D">
        <w:rPr>
          <w:rFonts w:asciiTheme="minorHAnsi" w:eastAsia="Calibri" w:hAnsiTheme="minorHAnsi" w:cstheme="minorHAnsi"/>
          <w:b/>
          <w:spacing w:val="25"/>
          <w:position w:val="10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Ann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 xml:space="preserve">al </w:t>
      </w:r>
      <w:r w:rsidRPr="0044377D">
        <w:rPr>
          <w:rFonts w:asciiTheme="minorHAnsi" w:eastAsia="Calibri" w:hAnsiTheme="minorHAnsi" w:cstheme="minorHAnsi"/>
          <w:b/>
          <w:spacing w:val="26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confer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 xml:space="preserve">nce </w:t>
      </w:r>
      <w:r w:rsidRPr="0044377D">
        <w:rPr>
          <w:rFonts w:asciiTheme="minorHAnsi" w:eastAsia="Calibri" w:hAnsiTheme="minorHAnsi" w:cstheme="minorHAnsi"/>
          <w:b/>
          <w:spacing w:val="24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 xml:space="preserve">of </w:t>
      </w:r>
      <w:r w:rsidRPr="0044377D">
        <w:rPr>
          <w:rFonts w:asciiTheme="minorHAnsi" w:eastAsia="Calibri" w:hAnsiTheme="minorHAnsi" w:cstheme="minorHAnsi"/>
          <w:b/>
          <w:spacing w:val="29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ndi</w:t>
      </w:r>
      <w:r w:rsidRPr="0044377D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44377D">
        <w:rPr>
          <w:rFonts w:asciiTheme="minorHAnsi" w:eastAsia="Calibri" w:hAnsiTheme="minorHAnsi" w:cstheme="minorHAnsi"/>
          <w:b/>
          <w:spacing w:val="27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 xml:space="preserve">ociety </w:t>
      </w:r>
      <w:r w:rsidRPr="0044377D">
        <w:rPr>
          <w:rFonts w:asciiTheme="minorHAnsi" w:eastAsia="Calibri" w:hAnsiTheme="minorHAnsi" w:cstheme="minorHAnsi"/>
          <w:b/>
          <w:spacing w:val="25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 xml:space="preserve">of </w:t>
      </w:r>
      <w:r w:rsidRPr="0044377D">
        <w:rPr>
          <w:rFonts w:asciiTheme="minorHAnsi" w:eastAsia="Calibri" w:hAnsiTheme="minorHAnsi" w:cstheme="minorHAnsi"/>
          <w:b/>
          <w:spacing w:val="30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nesthes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ol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 xml:space="preserve">st </w:t>
      </w:r>
      <w:r w:rsidRPr="0044377D">
        <w:rPr>
          <w:rFonts w:asciiTheme="minorHAnsi" w:eastAsia="Calibri" w:hAnsiTheme="minorHAnsi" w:cstheme="minorHAnsi"/>
          <w:b/>
          <w:spacing w:val="18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pacing w:val="3"/>
          <w:sz w:val="22"/>
          <w:szCs w:val="22"/>
        </w:rPr>
        <w:t>(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No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 xml:space="preserve">th </w:t>
      </w:r>
      <w:r w:rsidRPr="0044377D">
        <w:rPr>
          <w:rFonts w:asciiTheme="minorHAnsi" w:eastAsia="Calibri" w:hAnsiTheme="minorHAnsi" w:cstheme="minorHAnsi"/>
          <w:b/>
          <w:spacing w:val="27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Zone-</w:t>
      </w:r>
      <w:r w:rsidRPr="0044377D">
        <w:rPr>
          <w:rFonts w:asciiTheme="minorHAnsi" w:eastAsia="Calibri" w:hAnsiTheme="minorHAnsi" w:cstheme="minorHAnsi"/>
          <w:b/>
          <w:spacing w:val="2"/>
          <w:sz w:val="22"/>
          <w:szCs w:val="22"/>
        </w:rPr>
        <w:t>N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ZISAC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ON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-20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1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2), Oct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44377D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20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1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2</w:t>
      </w:r>
      <w:r w:rsidRPr="0044377D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held</w:t>
      </w:r>
      <w:r w:rsidRPr="004437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at</w:t>
      </w:r>
      <w:r w:rsidRPr="004437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44377D">
        <w:rPr>
          <w:rFonts w:asciiTheme="minorHAnsi" w:eastAsia="Calibri" w:hAnsiTheme="minorHAnsi" w:cstheme="minorHAnsi"/>
          <w:sz w:val="22"/>
          <w:szCs w:val="22"/>
        </w:rPr>
        <w:t>M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CH</w:t>
      </w:r>
      <w:r w:rsidRPr="0044377D">
        <w:rPr>
          <w:rFonts w:asciiTheme="minorHAnsi" w:eastAsia="Calibri" w:hAnsiTheme="minorHAnsi" w:cstheme="minorHAnsi"/>
          <w:sz w:val="22"/>
          <w:szCs w:val="22"/>
        </w:rPr>
        <w:t>-32,</w:t>
      </w:r>
      <w:r w:rsidRPr="0044377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Chan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4377D">
        <w:rPr>
          <w:rFonts w:asciiTheme="minorHAnsi" w:eastAsia="Calibri" w:hAnsiTheme="minorHAnsi" w:cstheme="minorHAnsi"/>
          <w:sz w:val="22"/>
          <w:szCs w:val="22"/>
        </w:rPr>
        <w:t>igarh.</w:t>
      </w:r>
    </w:p>
    <w:p w14:paraId="0223A50A" w14:textId="77777777" w:rsidR="0045170A" w:rsidRPr="0044377D" w:rsidRDefault="00674EE3" w:rsidP="0044377D">
      <w:pPr>
        <w:spacing w:before="31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eastAsia="Calibri" w:hAnsiTheme="minorHAnsi" w:cstheme="minorHAnsi"/>
          <w:b/>
          <w:sz w:val="22"/>
          <w:szCs w:val="22"/>
        </w:rPr>
        <w:t>CME</w:t>
      </w:r>
      <w:r w:rsidRPr="0044377D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4377D">
        <w:rPr>
          <w:rFonts w:asciiTheme="minorHAnsi" w:eastAsia="Calibri" w:hAnsiTheme="minorHAnsi" w:cstheme="minorHAnsi"/>
          <w:sz w:val="22"/>
          <w:szCs w:val="22"/>
        </w:rPr>
        <w:t>n</w:t>
      </w:r>
      <w:r w:rsidRPr="004437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“M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ge</w:t>
      </w:r>
      <w:r w:rsidRPr="0044377D">
        <w:rPr>
          <w:rFonts w:asciiTheme="minorHAnsi" w:eastAsia="Calibri" w:hAnsiTheme="minorHAnsi" w:cstheme="minorHAnsi"/>
          <w:b/>
          <w:spacing w:val="2"/>
          <w:sz w:val="22"/>
          <w:szCs w:val="22"/>
        </w:rPr>
        <w:t>m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ent</w:t>
      </w:r>
      <w:r w:rsidRPr="0044377D">
        <w:rPr>
          <w:rFonts w:asciiTheme="minorHAnsi" w:eastAsia="Calibri" w:hAnsiTheme="minorHAnsi" w:cstheme="minorHAnsi"/>
          <w:b/>
          <w:spacing w:val="-1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swi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fl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 xml:space="preserve">- 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yths</w:t>
      </w:r>
      <w:r w:rsidRPr="0044377D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44377D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F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acts”</w:t>
      </w:r>
      <w:r w:rsidRPr="0044377D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at</w:t>
      </w:r>
      <w:r w:rsidRPr="004437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P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44377D">
        <w:rPr>
          <w:rFonts w:asciiTheme="minorHAnsi" w:eastAsia="Calibri" w:hAnsiTheme="minorHAnsi" w:cstheme="minorHAnsi"/>
          <w:sz w:val="22"/>
          <w:szCs w:val="22"/>
        </w:rPr>
        <w:t>IMER,</w:t>
      </w:r>
      <w:r w:rsidRPr="0044377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Chandigarh</w:t>
      </w:r>
      <w:r w:rsidRPr="0044377D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in</w:t>
      </w:r>
      <w:r w:rsidRPr="004437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February</w:t>
      </w:r>
      <w:r w:rsidRPr="0044377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2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01</w:t>
      </w:r>
      <w:r w:rsidRPr="0044377D">
        <w:rPr>
          <w:rFonts w:asciiTheme="minorHAnsi" w:eastAsia="Calibri" w:hAnsiTheme="minorHAnsi" w:cstheme="minorHAnsi"/>
          <w:spacing w:val="2"/>
          <w:sz w:val="22"/>
          <w:szCs w:val="22"/>
        </w:rPr>
        <w:t>3</w:t>
      </w:r>
      <w:r w:rsidRPr="0044377D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C7F2802" w14:textId="77777777" w:rsidR="0045170A" w:rsidRPr="0044377D" w:rsidRDefault="00674EE3" w:rsidP="0044377D">
      <w:pPr>
        <w:spacing w:before="32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eastAsia="Calibri" w:hAnsiTheme="minorHAnsi" w:cstheme="minorHAnsi"/>
          <w:b/>
          <w:sz w:val="22"/>
          <w:szCs w:val="22"/>
        </w:rPr>
        <w:t>CME</w:t>
      </w:r>
      <w:r w:rsidRPr="0044377D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on “Crit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cal</w:t>
      </w:r>
      <w:r w:rsidRPr="0044377D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Car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44377D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monology”</w:t>
      </w:r>
      <w:r w:rsidRPr="0044377D">
        <w:rPr>
          <w:rFonts w:asciiTheme="minorHAnsi" w:eastAsia="Calibri" w:hAnsiTheme="minorHAnsi" w:cstheme="minorHAnsi"/>
          <w:b/>
          <w:spacing w:val="-1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at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CH,</w:t>
      </w:r>
      <w:r w:rsidRPr="0044377D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oi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mbatore</w:t>
      </w:r>
      <w:r w:rsidRPr="0044377D">
        <w:rPr>
          <w:rFonts w:asciiTheme="minorHAnsi" w:eastAsia="Calibri" w:hAnsiTheme="minorHAnsi" w:cstheme="minorHAnsi"/>
          <w:b/>
          <w:spacing w:val="-10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 xml:space="preserve">in 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ovemb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r,</w:t>
      </w:r>
      <w:r w:rsidRPr="0044377D">
        <w:rPr>
          <w:rFonts w:asciiTheme="minorHAnsi" w:eastAsia="Calibri" w:hAnsiTheme="minorHAnsi" w:cstheme="minorHAnsi"/>
          <w:b/>
          <w:spacing w:val="-10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2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14.</w:t>
      </w:r>
    </w:p>
    <w:p w14:paraId="252E9120" w14:textId="77777777" w:rsidR="0045170A" w:rsidRPr="0044377D" w:rsidRDefault="00674EE3" w:rsidP="0044377D">
      <w:pPr>
        <w:spacing w:before="31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hAnsiTheme="minorHAnsi" w:cstheme="minorHAnsi"/>
          <w:sz w:val="22"/>
          <w:szCs w:val="22"/>
        </w:rPr>
        <w:pict w14:anchorId="22B9BBFD">
          <v:group id="_x0000_s1026" style="position:absolute;left:0;text-align:left;margin-left:1in;margin-top:-29.9pt;width:11.05pt;height:44.75pt;z-index:-251651072;mso-position-horizontal-relative:page" coordorigin="1440,-598" coordsize="221,895">
            <v:shape id="_x0000_s1029" type="#_x0000_t75" style="position:absolute;left:1440;top:-598;width:221;height:294">
              <v:imagedata r:id="rId7" o:title=""/>
            </v:shape>
            <v:shape id="_x0000_s1028" type="#_x0000_t75" style="position:absolute;left:1440;top:-297;width:221;height:294">
              <v:imagedata r:id="rId7" o:title=""/>
            </v:shape>
            <v:shape id="_x0000_s1027" type="#_x0000_t75" style="position:absolute;left:1440;top:3;width:221;height:294">
              <v:imagedata r:id="rId7" o:title=""/>
            </v:shape>
            <w10:wrap anchorx="page"/>
          </v:group>
        </w:pic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HI</w:t>
      </w:r>
      <w:r w:rsidRPr="004437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CON</w:t>
      </w:r>
      <w:r w:rsidRPr="0044377D">
        <w:rPr>
          <w:rFonts w:asciiTheme="minorHAnsi" w:eastAsia="Calibri" w:hAnsiTheme="minorHAnsi" w:cstheme="minorHAnsi"/>
          <w:b/>
          <w:spacing w:val="45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44377D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2</w:t>
      </w:r>
      <w:r w:rsidRPr="0044377D">
        <w:rPr>
          <w:rFonts w:asciiTheme="minorHAnsi" w:eastAsia="Calibri" w:hAnsiTheme="minorHAnsi" w:cstheme="minorHAnsi"/>
          <w:b/>
          <w:spacing w:val="2"/>
          <w:sz w:val="22"/>
          <w:szCs w:val="22"/>
        </w:rPr>
        <w:t>0</w:t>
      </w:r>
      <w:r w:rsidRPr="0044377D">
        <w:rPr>
          <w:rFonts w:asciiTheme="minorHAnsi" w:eastAsia="Calibri" w:hAnsiTheme="minorHAnsi" w:cstheme="minorHAnsi"/>
          <w:b/>
          <w:sz w:val="22"/>
          <w:szCs w:val="22"/>
        </w:rPr>
        <w:t>15,</w:t>
      </w:r>
      <w:r w:rsidRPr="0044377D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Tami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44377D">
        <w:rPr>
          <w:rFonts w:asciiTheme="minorHAnsi" w:eastAsia="Calibri" w:hAnsiTheme="minorHAnsi" w:cstheme="minorHAnsi"/>
          <w:sz w:val="22"/>
          <w:szCs w:val="22"/>
        </w:rPr>
        <w:t>na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4377D">
        <w:rPr>
          <w:rFonts w:asciiTheme="minorHAnsi" w:eastAsia="Calibri" w:hAnsiTheme="minorHAnsi" w:cstheme="minorHAnsi"/>
          <w:sz w:val="22"/>
          <w:szCs w:val="22"/>
        </w:rPr>
        <w:t>u</w:t>
      </w:r>
      <w:r w:rsidRPr="0044377D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state</w:t>
      </w:r>
      <w:r w:rsidRPr="004437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ISA</w:t>
      </w:r>
      <w:r w:rsidRPr="004437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4377D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4377D">
        <w:rPr>
          <w:rFonts w:asciiTheme="minorHAnsi" w:eastAsia="Calibri" w:hAnsiTheme="minorHAnsi" w:cstheme="minorHAnsi"/>
          <w:sz w:val="22"/>
          <w:szCs w:val="22"/>
        </w:rPr>
        <w:t>nference</w:t>
      </w:r>
      <w:r w:rsidRPr="0044377D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4377D">
        <w:rPr>
          <w:rFonts w:asciiTheme="minorHAnsi" w:eastAsia="Calibri" w:hAnsiTheme="minorHAnsi" w:cstheme="minorHAnsi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44377D">
        <w:rPr>
          <w:rFonts w:asciiTheme="minorHAnsi" w:eastAsia="Calibri" w:hAnsiTheme="minorHAnsi" w:cstheme="minorHAnsi"/>
          <w:sz w:val="22"/>
          <w:szCs w:val="22"/>
        </w:rPr>
        <w:t>d</w:t>
      </w:r>
      <w:r w:rsidRPr="004437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at</w:t>
      </w:r>
      <w:r w:rsidRPr="004437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Yerc</w:t>
      </w:r>
      <w:r w:rsidRPr="0044377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sz w:val="22"/>
          <w:szCs w:val="22"/>
        </w:rPr>
        <w:t>ud,</w:t>
      </w:r>
      <w:r w:rsidRPr="0044377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sz w:val="22"/>
          <w:szCs w:val="22"/>
        </w:rPr>
        <w:t>Salem.</w:t>
      </w:r>
    </w:p>
    <w:p w14:paraId="06822C2E" w14:textId="77777777" w:rsidR="0045170A" w:rsidRPr="0044377D" w:rsidRDefault="0045170A" w:rsidP="0044377D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AE592FD" w14:textId="77777777" w:rsidR="0045170A" w:rsidRPr="0044377D" w:rsidRDefault="0045170A" w:rsidP="0044377D">
      <w:pPr>
        <w:rPr>
          <w:rFonts w:asciiTheme="minorHAnsi" w:hAnsiTheme="minorHAnsi" w:cstheme="minorHAnsi"/>
          <w:sz w:val="22"/>
          <w:szCs w:val="22"/>
        </w:rPr>
      </w:pPr>
    </w:p>
    <w:p w14:paraId="6444C92D" w14:textId="77777777" w:rsidR="0045170A" w:rsidRPr="0044377D" w:rsidRDefault="0045170A" w:rsidP="0044377D">
      <w:pPr>
        <w:rPr>
          <w:rFonts w:asciiTheme="minorHAnsi" w:hAnsiTheme="minorHAnsi" w:cstheme="minorHAnsi"/>
          <w:sz w:val="22"/>
          <w:szCs w:val="22"/>
        </w:rPr>
      </w:pPr>
    </w:p>
    <w:p w14:paraId="3DE6B850" w14:textId="77777777" w:rsidR="0045170A" w:rsidRPr="0044377D" w:rsidRDefault="00674EE3" w:rsidP="0044377D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eastAsia="Calibri" w:hAnsiTheme="minorHAnsi" w:cstheme="minorHAnsi"/>
          <w:b/>
          <w:sz w:val="22"/>
          <w:szCs w:val="22"/>
          <w:u w:color="000000"/>
        </w:rPr>
        <w:t>Resear</w:t>
      </w:r>
      <w:r w:rsidRPr="0044377D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ch</w:t>
      </w:r>
      <w:r w:rsidRPr="0044377D">
        <w:rPr>
          <w:rFonts w:asciiTheme="minorHAnsi" w:eastAsia="Calibri" w:hAnsiTheme="minorHAnsi" w:cstheme="minorHAnsi"/>
          <w:b/>
          <w:sz w:val="22"/>
          <w:szCs w:val="22"/>
          <w:u w:color="000000"/>
        </w:rPr>
        <w:t>:</w:t>
      </w:r>
    </w:p>
    <w:p w14:paraId="57399D4B" w14:textId="77777777" w:rsidR="0045170A" w:rsidRPr="0044377D" w:rsidRDefault="0045170A" w:rsidP="0044377D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85423FB" w14:textId="77777777" w:rsidR="0045170A" w:rsidRPr="0044377D" w:rsidRDefault="0045170A" w:rsidP="0044377D">
      <w:pPr>
        <w:rPr>
          <w:rFonts w:asciiTheme="minorHAnsi" w:hAnsiTheme="minorHAnsi" w:cstheme="minorHAnsi"/>
          <w:sz w:val="22"/>
          <w:szCs w:val="22"/>
        </w:rPr>
      </w:pPr>
    </w:p>
    <w:p w14:paraId="2EF536F1" w14:textId="77777777" w:rsidR="0045170A" w:rsidRPr="0044377D" w:rsidRDefault="0045170A" w:rsidP="0044377D">
      <w:pPr>
        <w:rPr>
          <w:rFonts w:asciiTheme="minorHAnsi" w:hAnsiTheme="minorHAnsi" w:cstheme="minorHAnsi"/>
          <w:sz w:val="22"/>
          <w:szCs w:val="22"/>
        </w:rPr>
      </w:pPr>
    </w:p>
    <w:p w14:paraId="10497E77" w14:textId="77777777" w:rsidR="0045170A" w:rsidRPr="0044377D" w:rsidRDefault="00674EE3" w:rsidP="0044377D">
      <w:pPr>
        <w:spacing w:before="3"/>
        <w:ind w:left="460" w:right="601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eastAsia="Calibri" w:hAnsiTheme="minorHAnsi" w:cstheme="minorHAnsi"/>
          <w:i/>
          <w:sz w:val="22"/>
          <w:szCs w:val="22"/>
        </w:rPr>
        <w:t>“A RA</w:t>
      </w:r>
      <w:r w:rsidRPr="004437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DOMISED</w:t>
      </w:r>
      <w:r w:rsidRPr="0044377D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TRIAL COM</w:t>
      </w:r>
      <w:r w:rsidRPr="004437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ARING</w:t>
      </w:r>
      <w:r w:rsidRPr="0044377D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PRO</w:t>
      </w:r>
      <w:r w:rsidRPr="004437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 xml:space="preserve">HYLACTIC </w:t>
      </w:r>
      <w:r w:rsidRPr="004437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P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HENYLEP</w:t>
      </w:r>
      <w:r w:rsidRPr="004437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 xml:space="preserve">RINE </w:t>
      </w:r>
      <w:r w:rsidRPr="004437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nd EPHEDRI</w:t>
      </w:r>
      <w:r w:rsidRPr="004437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IN</w:t>
      </w:r>
      <w:r w:rsidRPr="0044377D">
        <w:rPr>
          <w:rFonts w:asciiTheme="minorHAnsi" w:eastAsia="Calibri" w:hAnsiTheme="minorHAnsi" w:cstheme="minorHAnsi"/>
          <w:i/>
          <w:spacing w:val="1"/>
          <w:sz w:val="22"/>
          <w:szCs w:val="22"/>
        </w:rPr>
        <w:t>F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U</w:t>
      </w:r>
      <w:r w:rsidRPr="004437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ION DUR</w:t>
      </w:r>
      <w:r w:rsidRPr="004437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NG S</w:t>
      </w:r>
      <w:r w:rsidRPr="004437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IN</w:t>
      </w:r>
      <w:r w:rsidRPr="0044377D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44377D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ANE</w:t>
      </w:r>
      <w:r w:rsidRPr="0044377D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THESIA F</w:t>
      </w:r>
      <w:r w:rsidRPr="004437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R EMERG</w:t>
      </w:r>
      <w:r w:rsidRPr="004437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NCY CES</w:t>
      </w:r>
      <w:r w:rsidRPr="004437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AR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EAN DEL</w:t>
      </w:r>
      <w:r w:rsidRPr="0044377D">
        <w:rPr>
          <w:rFonts w:asciiTheme="minorHAnsi" w:eastAsia="Calibri" w:hAnsiTheme="minorHAnsi" w:cstheme="minorHAnsi"/>
          <w:i/>
          <w:spacing w:val="1"/>
          <w:sz w:val="22"/>
          <w:szCs w:val="22"/>
        </w:rPr>
        <w:t>I</w:t>
      </w:r>
      <w:r w:rsidRPr="004437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V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 xml:space="preserve">ERY </w:t>
      </w:r>
      <w:r w:rsidRPr="004437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 xml:space="preserve">N CASES </w:t>
      </w:r>
      <w:r w:rsidRPr="004437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F FE</w:t>
      </w:r>
      <w:r w:rsidRPr="004437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AL C</w:t>
      </w:r>
      <w:r w:rsidRPr="004437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MPRO</w:t>
      </w:r>
      <w:r w:rsidRPr="004437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M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ISE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”</w:t>
      </w:r>
      <w:r w:rsidRPr="0044377D">
        <w:rPr>
          <w:rFonts w:asciiTheme="minorHAnsi" w:eastAsia="Calibri" w:hAnsiTheme="minorHAnsi" w:cstheme="minorHAnsi"/>
          <w:i/>
          <w:spacing w:val="49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44377D">
        <w:rPr>
          <w:rFonts w:asciiTheme="minorHAnsi" w:eastAsia="Calibri" w:hAnsiTheme="minorHAnsi" w:cstheme="minorHAnsi"/>
          <w:i/>
          <w:spacing w:val="1"/>
          <w:sz w:val="22"/>
          <w:szCs w:val="22"/>
        </w:rPr>
        <w:t>u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bli</w:t>
      </w:r>
      <w:r w:rsidRPr="004437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hed</w:t>
      </w:r>
      <w:r w:rsidRPr="0044377D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 xml:space="preserve">in </w:t>
      </w:r>
      <w:r w:rsidRPr="0044377D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hyperlink r:id="rId10">
        <w:r w:rsidRPr="0044377D">
          <w:rPr>
            <w:rFonts w:asciiTheme="minorHAnsi" w:eastAsia="Calibri" w:hAnsiTheme="minorHAnsi" w:cstheme="minorHAnsi"/>
            <w:i/>
            <w:sz w:val="22"/>
            <w:szCs w:val="22"/>
          </w:rPr>
          <w:t>J Cl</w:t>
        </w:r>
        <w:r w:rsidRPr="0044377D">
          <w:rPr>
            <w:rFonts w:asciiTheme="minorHAnsi" w:eastAsia="Calibri" w:hAnsiTheme="minorHAnsi" w:cstheme="minorHAnsi"/>
            <w:i/>
            <w:spacing w:val="-1"/>
            <w:sz w:val="22"/>
            <w:szCs w:val="22"/>
          </w:rPr>
          <w:t>i</w:t>
        </w:r>
        <w:r w:rsidRPr="0044377D">
          <w:rPr>
            <w:rFonts w:asciiTheme="minorHAnsi" w:eastAsia="Calibri" w:hAnsiTheme="minorHAnsi" w:cstheme="minorHAnsi"/>
            <w:i/>
            <w:sz w:val="22"/>
            <w:szCs w:val="22"/>
          </w:rPr>
          <w:t>n</w:t>
        </w:r>
      </w:hyperlink>
      <w:r w:rsidRPr="0044377D">
        <w:rPr>
          <w:rFonts w:asciiTheme="minorHAnsi" w:eastAsia="Calibri" w:hAnsiTheme="minorHAnsi" w:cstheme="minorHAnsi"/>
          <w:i/>
          <w:sz w:val="22"/>
          <w:szCs w:val="22"/>
        </w:rPr>
        <w:t xml:space="preserve"> Anesth. </w:t>
      </w:r>
      <w:r w:rsidRPr="004437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2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0</w:t>
      </w:r>
      <w:r w:rsidRPr="004437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1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6</w:t>
      </w:r>
    </w:p>
    <w:p w14:paraId="6E855692" w14:textId="77777777" w:rsidR="0045170A" w:rsidRPr="0044377D" w:rsidRDefault="00674EE3" w:rsidP="0044377D">
      <w:pPr>
        <w:spacing w:before="8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44377D">
        <w:rPr>
          <w:rFonts w:asciiTheme="minorHAnsi" w:eastAsia="Calibri" w:hAnsiTheme="minorHAnsi" w:cstheme="minorHAnsi"/>
          <w:i/>
          <w:sz w:val="22"/>
          <w:szCs w:val="22"/>
        </w:rPr>
        <w:t>Nov;34:2</w:t>
      </w:r>
      <w:r w:rsidRPr="0044377D">
        <w:rPr>
          <w:rFonts w:asciiTheme="minorHAnsi" w:eastAsia="Calibri" w:hAnsiTheme="minorHAnsi" w:cstheme="minorHAnsi"/>
          <w:i/>
          <w:spacing w:val="-1"/>
          <w:sz w:val="22"/>
          <w:szCs w:val="22"/>
        </w:rPr>
        <w:t>08-</w:t>
      </w:r>
      <w:r w:rsidRPr="0044377D">
        <w:rPr>
          <w:rFonts w:asciiTheme="minorHAnsi" w:eastAsia="Calibri" w:hAnsiTheme="minorHAnsi" w:cstheme="minorHAnsi"/>
          <w:i/>
          <w:sz w:val="22"/>
          <w:szCs w:val="22"/>
        </w:rPr>
        <w:t>15</w:t>
      </w:r>
    </w:p>
    <w:sectPr w:rsidR="0045170A" w:rsidRPr="0044377D">
      <w:pgSz w:w="12240" w:h="15840"/>
      <w:pgMar w:top="740" w:right="1320" w:bottom="280" w:left="1340" w:header="0" w:footer="7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E2BE7" w14:textId="77777777" w:rsidR="00674EE3" w:rsidRDefault="00674EE3">
      <w:r>
        <w:separator/>
      </w:r>
    </w:p>
  </w:endnote>
  <w:endnote w:type="continuationSeparator" w:id="0">
    <w:p w14:paraId="6E7BC60B" w14:textId="77777777" w:rsidR="00674EE3" w:rsidRDefault="00674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9FC95" w14:textId="77777777" w:rsidR="0045170A" w:rsidRDefault="00674EE3">
    <w:pPr>
      <w:spacing w:line="200" w:lineRule="exact"/>
    </w:pPr>
    <w:r>
      <w:pict w14:anchorId="7D3A3FE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1.7pt;margin-top:742.55pt;width:10.35pt;height:14pt;z-index:-251658752;mso-position-horizontal-relative:page;mso-position-vertical-relative:page" filled="f" stroked="f">
          <v:textbox inset="0,0,0,0">
            <w:txbxContent>
              <w:p w14:paraId="4195EA62" w14:textId="77777777" w:rsidR="0045170A" w:rsidRDefault="00674EE3">
                <w:pPr>
                  <w:spacing w:line="260" w:lineRule="exact"/>
                  <w:ind w:left="40"/>
                  <w:rPr>
                    <w:rFonts w:ascii="Impact" w:eastAsia="Impact" w:hAnsi="Impact" w:cs="Impact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Impact" w:eastAsia="Impact" w:hAnsi="Impact" w:cs="Impact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27628" w14:textId="77777777" w:rsidR="00674EE3" w:rsidRDefault="00674EE3">
      <w:r>
        <w:separator/>
      </w:r>
    </w:p>
  </w:footnote>
  <w:footnote w:type="continuationSeparator" w:id="0">
    <w:p w14:paraId="74F0387C" w14:textId="77777777" w:rsidR="00674EE3" w:rsidRDefault="00674E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5661E"/>
    <w:multiLevelType w:val="multilevel"/>
    <w:tmpl w:val="C6B82C8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70A"/>
    <w:rsid w:val="0044377D"/>
    <w:rsid w:val="0045170A"/>
    <w:rsid w:val="00674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B0CEB55"/>
  <w15:docId w15:val="{63DD118B-656E-4652-B09A-74584D3EC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ncbi.nlm.nih.gov/pubmed/?term=Subramani%20Vp%20S%5BAuthor%5D&amp;cauthor=true&amp;cauthor_uid=27687377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846</Words>
  <Characters>4823</Characters>
  <Application>Microsoft Office Word</Application>
  <DocSecurity>0</DocSecurity>
  <Lines>40</Lines>
  <Paragraphs>11</Paragraphs>
  <ScaleCrop>false</ScaleCrop>
  <Company/>
  <LinksUpToDate>false</LinksUpToDate>
  <CharactersWithSpaces>5658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2021-06-23T11:53:00Z</dcterms:created>
  <dcterms:modified xsi:type="dcterms:W3CDTF">2021-06-23T11:56:00Z</dcterms:modified>
</cp:coreProperties>
</file>